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128" w:type="dxa"/>
        <w:tblLayout w:type="fixed"/>
        <w:tblLook w:val="00A0"/>
      </w:tblPr>
      <w:tblGrid>
        <w:gridCol w:w="446"/>
        <w:gridCol w:w="2542"/>
        <w:gridCol w:w="3780"/>
        <w:gridCol w:w="2340"/>
        <w:gridCol w:w="900"/>
        <w:gridCol w:w="540"/>
        <w:gridCol w:w="1440"/>
        <w:gridCol w:w="1260"/>
        <w:gridCol w:w="1080"/>
        <w:gridCol w:w="1260"/>
        <w:gridCol w:w="540"/>
      </w:tblGrid>
      <w:tr w:rsidR="00B82581" w:rsidRPr="000B65DB" w:rsidTr="006D0333">
        <w:trPr>
          <w:gridAfter w:val="1"/>
          <w:wAfter w:w="540" w:type="dxa"/>
        </w:trPr>
        <w:tc>
          <w:tcPr>
            <w:tcW w:w="10548" w:type="dxa"/>
            <w:gridSpan w:val="6"/>
          </w:tcPr>
          <w:p w:rsidR="00B82581" w:rsidRPr="00201134" w:rsidRDefault="00B82581" w:rsidP="00201134">
            <w:pPr>
              <w:tabs>
                <w:tab w:val="left" w:pos="10992"/>
                <w:tab w:val="left" w:pos="11908"/>
                <w:tab w:val="left" w:pos="12824"/>
                <w:tab w:val="left" w:pos="13740"/>
                <w:tab w:val="left" w:pos="14656"/>
              </w:tabs>
              <w:jc w:val="center"/>
              <w:rPr>
                <w:sz w:val="22"/>
                <w:szCs w:val="22"/>
                <w:lang w:val="uk-UA"/>
              </w:rPr>
            </w:pPr>
            <w:bookmarkStart w:id="0" w:name="_GoBack"/>
          </w:p>
        </w:tc>
        <w:tc>
          <w:tcPr>
            <w:tcW w:w="5040" w:type="dxa"/>
            <w:gridSpan w:val="4"/>
          </w:tcPr>
          <w:p w:rsidR="00B82581" w:rsidRPr="00201134" w:rsidRDefault="00B82581" w:rsidP="00201134">
            <w:pPr>
              <w:tabs>
                <w:tab w:val="left" w:pos="10992"/>
                <w:tab w:val="left" w:pos="11908"/>
                <w:tab w:val="left" w:pos="12824"/>
                <w:tab w:val="left" w:pos="13740"/>
                <w:tab w:val="left" w:pos="14656"/>
              </w:tabs>
              <w:jc w:val="both"/>
              <w:rPr>
                <w:sz w:val="22"/>
                <w:szCs w:val="22"/>
                <w:lang w:val="uk-UA"/>
              </w:rPr>
            </w:pPr>
            <w:r w:rsidRPr="00201134">
              <w:rPr>
                <w:sz w:val="22"/>
                <w:szCs w:val="22"/>
                <w:lang w:val="uk-UA"/>
              </w:rPr>
              <w:t xml:space="preserve">ДОДОТОК  до рішення </w:t>
            </w:r>
            <w:r w:rsidRPr="00201134">
              <w:rPr>
                <w:sz w:val="22"/>
                <w:szCs w:val="22"/>
                <w:lang w:val="en-US"/>
              </w:rPr>
              <w:t>L</w:t>
            </w:r>
            <w:r w:rsidRPr="00201134">
              <w:rPr>
                <w:sz w:val="22"/>
                <w:szCs w:val="22"/>
                <w:lang w:val="uk-UA"/>
              </w:rPr>
              <w:t xml:space="preserve"> сесії Новороздільської міської ради </w:t>
            </w:r>
          </w:p>
          <w:p w:rsidR="00B82581" w:rsidRPr="00201134" w:rsidRDefault="00B82581" w:rsidP="00201134">
            <w:pPr>
              <w:tabs>
                <w:tab w:val="left" w:pos="10992"/>
                <w:tab w:val="left" w:pos="11908"/>
                <w:tab w:val="left" w:pos="12824"/>
                <w:tab w:val="left" w:pos="13740"/>
                <w:tab w:val="left" w:pos="14656"/>
              </w:tabs>
              <w:jc w:val="both"/>
              <w:rPr>
                <w:sz w:val="22"/>
                <w:szCs w:val="22"/>
                <w:lang w:val="uk-UA"/>
              </w:rPr>
            </w:pPr>
            <w:r w:rsidRPr="00201134">
              <w:rPr>
                <w:sz w:val="22"/>
                <w:szCs w:val="22"/>
                <w:lang w:val="en-US"/>
              </w:rPr>
              <w:t>V</w:t>
            </w:r>
            <w:r w:rsidRPr="00201134">
              <w:rPr>
                <w:sz w:val="22"/>
                <w:szCs w:val="22"/>
                <w:lang w:val="uk-UA"/>
              </w:rPr>
              <w:t xml:space="preserve">ІІ демократичного скликання </w:t>
            </w:r>
          </w:p>
          <w:p w:rsidR="00B82581" w:rsidRPr="00201134" w:rsidRDefault="00B82581" w:rsidP="00201134">
            <w:pPr>
              <w:tabs>
                <w:tab w:val="left" w:pos="10992"/>
                <w:tab w:val="left" w:pos="11908"/>
                <w:tab w:val="left" w:pos="12824"/>
                <w:tab w:val="left" w:pos="13740"/>
                <w:tab w:val="left" w:pos="14656"/>
              </w:tabs>
              <w:jc w:val="both"/>
              <w:rPr>
                <w:sz w:val="22"/>
                <w:szCs w:val="22"/>
                <w:lang w:val="uk-UA"/>
              </w:rPr>
            </w:pPr>
            <w:r w:rsidRPr="00201134">
              <w:rPr>
                <w:sz w:val="22"/>
                <w:szCs w:val="22"/>
                <w:lang w:val="uk-UA"/>
              </w:rPr>
              <w:t>№ 1193 від 17.10.2019 року</w:t>
            </w:r>
          </w:p>
        </w:tc>
      </w:tr>
      <w:tr w:rsidR="00B82581" w:rsidRPr="00E61B90"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5"/>
        </w:trPr>
        <w:tc>
          <w:tcPr>
            <w:tcW w:w="446" w:type="dxa"/>
            <w:vMerge w:val="restart"/>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 з/п</w:t>
            </w:r>
          </w:p>
        </w:tc>
        <w:tc>
          <w:tcPr>
            <w:tcW w:w="2542" w:type="dxa"/>
            <w:vMerge w:val="restart"/>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 xml:space="preserve">Назва завдання </w:t>
            </w:r>
          </w:p>
        </w:tc>
        <w:tc>
          <w:tcPr>
            <w:tcW w:w="3780" w:type="dxa"/>
            <w:vMerge w:val="restart"/>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 xml:space="preserve">Перелік заходів завдання </w:t>
            </w:r>
          </w:p>
        </w:tc>
        <w:tc>
          <w:tcPr>
            <w:tcW w:w="3240" w:type="dxa"/>
            <w:gridSpan w:val="2"/>
            <w:vMerge w:val="restart"/>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 xml:space="preserve">Показники виконання заходу, один. виміру </w:t>
            </w:r>
          </w:p>
        </w:tc>
        <w:tc>
          <w:tcPr>
            <w:tcW w:w="1980" w:type="dxa"/>
            <w:gridSpan w:val="2"/>
            <w:vMerge w:val="restart"/>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Виконавець заходу, показника</w:t>
            </w:r>
          </w:p>
        </w:tc>
        <w:tc>
          <w:tcPr>
            <w:tcW w:w="2340" w:type="dxa"/>
            <w:gridSpan w:val="2"/>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 xml:space="preserve">Фінансування </w:t>
            </w:r>
          </w:p>
        </w:tc>
        <w:tc>
          <w:tcPr>
            <w:tcW w:w="1800" w:type="dxa"/>
            <w:gridSpan w:val="2"/>
            <w:vMerge w:val="restart"/>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Очікуваний результат</w:t>
            </w: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446" w:type="dxa"/>
            <w:vMerge/>
            <w:vAlign w:val="center"/>
          </w:tcPr>
          <w:p w:rsidR="00B82581" w:rsidRPr="00DD39FA" w:rsidRDefault="00B82581" w:rsidP="00610675">
            <w:pPr>
              <w:rPr>
                <w:b/>
                <w:i/>
                <w:lang w:val="uk-UA" w:eastAsia="uk-UA"/>
              </w:rPr>
            </w:pPr>
          </w:p>
        </w:tc>
        <w:tc>
          <w:tcPr>
            <w:tcW w:w="2542" w:type="dxa"/>
            <w:vMerge/>
            <w:vAlign w:val="center"/>
          </w:tcPr>
          <w:p w:rsidR="00B82581" w:rsidRPr="00DD39FA" w:rsidRDefault="00B82581" w:rsidP="00610675">
            <w:pPr>
              <w:rPr>
                <w:b/>
                <w:i/>
                <w:lang w:val="uk-UA" w:eastAsia="uk-UA"/>
              </w:rPr>
            </w:pPr>
          </w:p>
        </w:tc>
        <w:tc>
          <w:tcPr>
            <w:tcW w:w="3780" w:type="dxa"/>
            <w:vMerge/>
            <w:vAlign w:val="center"/>
          </w:tcPr>
          <w:p w:rsidR="00B82581" w:rsidRPr="00DD39FA" w:rsidRDefault="00B82581" w:rsidP="00610675">
            <w:pPr>
              <w:rPr>
                <w:b/>
                <w:i/>
                <w:lang w:val="uk-UA" w:eastAsia="uk-UA"/>
              </w:rPr>
            </w:pPr>
          </w:p>
        </w:tc>
        <w:tc>
          <w:tcPr>
            <w:tcW w:w="3240" w:type="dxa"/>
            <w:gridSpan w:val="2"/>
            <w:vMerge/>
            <w:vAlign w:val="center"/>
          </w:tcPr>
          <w:p w:rsidR="00B82581" w:rsidRPr="00DD39FA" w:rsidRDefault="00B82581" w:rsidP="00610675">
            <w:pPr>
              <w:rPr>
                <w:b/>
                <w:i/>
                <w:lang w:val="uk-UA" w:eastAsia="uk-UA"/>
              </w:rPr>
            </w:pPr>
          </w:p>
        </w:tc>
        <w:tc>
          <w:tcPr>
            <w:tcW w:w="1980" w:type="dxa"/>
            <w:gridSpan w:val="2"/>
            <w:vMerge/>
            <w:vAlign w:val="center"/>
          </w:tcPr>
          <w:p w:rsidR="00B82581" w:rsidRPr="00DD39FA" w:rsidRDefault="00B82581" w:rsidP="00610675">
            <w:pPr>
              <w:rPr>
                <w:b/>
                <w:i/>
                <w:lang w:val="uk-UA" w:eastAsia="uk-UA"/>
              </w:rPr>
            </w:pPr>
          </w:p>
        </w:tc>
        <w:tc>
          <w:tcPr>
            <w:tcW w:w="1260" w:type="dxa"/>
            <w:vAlign w:val="center"/>
          </w:tcPr>
          <w:p w:rsidR="00B82581" w:rsidRPr="00E61B90" w:rsidRDefault="00B82581" w:rsidP="00610675">
            <w:pPr>
              <w:autoSpaceDE w:val="0"/>
              <w:autoSpaceDN w:val="0"/>
              <w:adjustRightInd w:val="0"/>
              <w:spacing w:line="276" w:lineRule="auto"/>
              <w:jc w:val="center"/>
              <w:rPr>
                <w:b/>
                <w:lang w:val="uk-UA" w:eastAsia="uk-UA"/>
              </w:rPr>
            </w:pPr>
            <w:r w:rsidRPr="00E61B90">
              <w:rPr>
                <w:b/>
                <w:lang w:val="uk-UA" w:eastAsia="uk-UA"/>
              </w:rPr>
              <w:t xml:space="preserve">Джерела** </w:t>
            </w:r>
          </w:p>
        </w:tc>
        <w:tc>
          <w:tcPr>
            <w:tcW w:w="1080" w:type="dxa"/>
            <w:vAlign w:val="center"/>
          </w:tcPr>
          <w:p w:rsidR="00B82581" w:rsidRPr="00E61B90" w:rsidRDefault="00B82581" w:rsidP="00610675">
            <w:pPr>
              <w:autoSpaceDE w:val="0"/>
              <w:autoSpaceDN w:val="0"/>
              <w:adjustRightInd w:val="0"/>
              <w:spacing w:line="276" w:lineRule="auto"/>
              <w:ind w:right="-108"/>
              <w:jc w:val="center"/>
              <w:rPr>
                <w:b/>
                <w:lang w:val="uk-UA" w:eastAsia="uk-UA"/>
              </w:rPr>
            </w:pPr>
            <w:r w:rsidRPr="00E61B90">
              <w:rPr>
                <w:b/>
                <w:lang w:val="uk-UA" w:eastAsia="uk-UA"/>
              </w:rPr>
              <w:t xml:space="preserve">Обсяги, </w:t>
            </w:r>
          </w:p>
          <w:p w:rsidR="00B82581" w:rsidRPr="00E61B90" w:rsidRDefault="00B82581" w:rsidP="00610675">
            <w:pPr>
              <w:autoSpaceDE w:val="0"/>
              <w:autoSpaceDN w:val="0"/>
              <w:adjustRightInd w:val="0"/>
              <w:spacing w:line="276" w:lineRule="auto"/>
              <w:ind w:right="-108"/>
              <w:jc w:val="center"/>
              <w:rPr>
                <w:b/>
                <w:lang w:val="uk-UA" w:eastAsia="uk-UA"/>
              </w:rPr>
            </w:pPr>
            <w:r w:rsidRPr="00E61B90">
              <w:rPr>
                <w:b/>
                <w:lang w:val="uk-UA" w:eastAsia="uk-UA"/>
              </w:rPr>
              <w:t>тис. грн.</w:t>
            </w:r>
          </w:p>
        </w:tc>
        <w:tc>
          <w:tcPr>
            <w:tcW w:w="1800" w:type="dxa"/>
            <w:gridSpan w:val="2"/>
            <w:vMerge/>
            <w:vAlign w:val="center"/>
          </w:tcPr>
          <w:p w:rsidR="00B82581" w:rsidRPr="00DD39FA" w:rsidRDefault="00B82581" w:rsidP="00610675">
            <w:pPr>
              <w:rPr>
                <w:b/>
                <w:i/>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8"/>
        </w:trPr>
        <w:tc>
          <w:tcPr>
            <w:tcW w:w="446" w:type="dxa"/>
            <w:vMerge w:val="restart"/>
          </w:tcPr>
          <w:p w:rsidR="00B82581" w:rsidRPr="00DD39FA" w:rsidRDefault="00B82581" w:rsidP="00610675">
            <w:pPr>
              <w:autoSpaceDE w:val="0"/>
              <w:autoSpaceDN w:val="0"/>
              <w:adjustRightInd w:val="0"/>
              <w:spacing w:line="276" w:lineRule="auto"/>
              <w:jc w:val="center"/>
              <w:rPr>
                <w:b/>
                <w:lang w:val="uk-UA" w:eastAsia="uk-UA"/>
              </w:rPr>
            </w:pPr>
            <w:r w:rsidRPr="00DD39FA">
              <w:rPr>
                <w:b/>
                <w:lang w:val="uk-UA" w:eastAsia="uk-UA"/>
              </w:rPr>
              <w:t>1.</w:t>
            </w:r>
          </w:p>
        </w:tc>
        <w:tc>
          <w:tcPr>
            <w:tcW w:w="2542" w:type="dxa"/>
            <w:vMerge w:val="restart"/>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Завдання 1</w:t>
            </w:r>
          </w:p>
          <w:tbl>
            <w:tblPr>
              <w:tblpPr w:leftFromText="180" w:rightFromText="180" w:horzAnchor="margin" w:tblpY="1"/>
              <w:tblOverlap w:val="never"/>
              <w:tblW w:w="15960" w:type="dxa"/>
              <w:tblLayout w:type="fixed"/>
              <w:tblLook w:val="00A0"/>
            </w:tblPr>
            <w:tblGrid>
              <w:gridCol w:w="15960"/>
            </w:tblGrid>
            <w:tr w:rsidR="00B82581" w:rsidRPr="00E61B90" w:rsidTr="006D0333">
              <w:trPr>
                <w:cantSplit/>
                <w:trHeight w:val="600"/>
              </w:trPr>
              <w:tc>
                <w:tcPr>
                  <w:tcW w:w="15960" w:type="dxa"/>
                </w:tcPr>
                <w:p w:rsidR="00B82581" w:rsidRPr="00DD39FA" w:rsidRDefault="00B82581" w:rsidP="00610675">
                  <w:pPr>
                    <w:autoSpaceDE w:val="0"/>
                    <w:autoSpaceDN w:val="0"/>
                    <w:adjustRightInd w:val="0"/>
                    <w:spacing w:line="276" w:lineRule="auto"/>
                    <w:rPr>
                      <w:rFonts w:ascii="Calibri" w:hAnsi="Calibri"/>
                      <w:lang w:val="uk-UA" w:eastAsia="en-US"/>
                    </w:rPr>
                  </w:pPr>
                </w:p>
              </w:tc>
            </w:tr>
          </w:tbl>
          <w:p w:rsidR="00B82581" w:rsidRPr="00DD39FA" w:rsidRDefault="00B82581" w:rsidP="00610675">
            <w:pPr>
              <w:autoSpaceDE w:val="0"/>
              <w:autoSpaceDN w:val="0"/>
              <w:adjustRightInd w:val="0"/>
              <w:spacing w:line="276" w:lineRule="auto"/>
              <w:rPr>
                <w:lang w:val="uk-UA" w:eastAsia="uk-UA"/>
              </w:rPr>
            </w:pPr>
            <w:r w:rsidRPr="00DD39FA">
              <w:rPr>
                <w:lang w:val="uk-UA" w:eastAsia="uk-UA"/>
              </w:rPr>
              <w:t>Відшкодування суми відсотків за весь період користування кредитними коштами, залученими ОСББ на здійснення енергозберігаюче заходів та термомодернізації житлових будинків</w:t>
            </w:r>
          </w:p>
        </w:tc>
        <w:tc>
          <w:tcPr>
            <w:tcW w:w="3780" w:type="dxa"/>
            <w:vMerge w:val="restart"/>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Захід 1</w:t>
            </w:r>
          </w:p>
          <w:p w:rsidR="00B82581" w:rsidRPr="00DD39FA" w:rsidRDefault="00B82581" w:rsidP="00610675">
            <w:pPr>
              <w:autoSpaceDE w:val="0"/>
              <w:autoSpaceDN w:val="0"/>
              <w:adjustRightInd w:val="0"/>
              <w:spacing w:line="276" w:lineRule="auto"/>
              <w:rPr>
                <w:lang w:val="uk-UA" w:eastAsia="uk-UA"/>
              </w:rPr>
            </w:pPr>
            <w:r w:rsidRPr="00DD39FA">
              <w:rPr>
                <w:lang w:val="uk-UA" w:eastAsia="uk-UA"/>
              </w:rPr>
              <w:t>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вул.</w:t>
            </w:r>
            <w:r w:rsidRPr="00DD39FA">
              <w:rPr>
                <w:lang w:val="uk-UA"/>
              </w:rPr>
              <w:t xml:space="preserve"> Героя України Степана Бандери, 3-а 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E61B90" w:rsidRDefault="00B82581" w:rsidP="00610675">
            <w:pPr>
              <w:spacing w:line="276" w:lineRule="auto"/>
              <w:jc w:val="center"/>
              <w:rPr>
                <w:lang w:val="uk-UA" w:eastAsia="uk-UA"/>
              </w:rPr>
            </w:pPr>
            <w:r w:rsidRPr="00E61B90">
              <w:rPr>
                <w:lang w:val="uk-UA" w:eastAsia="uk-UA"/>
              </w:rPr>
              <w:t>13,3</w:t>
            </w:r>
          </w:p>
        </w:tc>
        <w:tc>
          <w:tcPr>
            <w:tcW w:w="1980" w:type="dxa"/>
            <w:gridSpan w:val="2"/>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Виконавчий комітет</w:t>
            </w:r>
          </w:p>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Новороздільської міської ради</w:t>
            </w:r>
          </w:p>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ОСББ «ТриОл»</w:t>
            </w:r>
          </w:p>
        </w:tc>
        <w:tc>
          <w:tcPr>
            <w:tcW w:w="126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Міський бюджет</w:t>
            </w:r>
          </w:p>
          <w:p w:rsidR="00B82581" w:rsidRPr="00E61B90" w:rsidRDefault="00B82581" w:rsidP="00610675">
            <w:pPr>
              <w:autoSpaceDE w:val="0"/>
              <w:autoSpaceDN w:val="0"/>
              <w:adjustRightInd w:val="0"/>
              <w:spacing w:line="276" w:lineRule="auto"/>
              <w:jc w:val="center"/>
              <w:rPr>
                <w:color w:val="FF0000"/>
                <w:lang w:val="uk-UA" w:eastAsia="uk-UA"/>
              </w:rPr>
            </w:pPr>
          </w:p>
          <w:p w:rsidR="00B82581" w:rsidRPr="00E61B90" w:rsidRDefault="00B82581" w:rsidP="00610675">
            <w:pPr>
              <w:autoSpaceDE w:val="0"/>
              <w:autoSpaceDN w:val="0"/>
              <w:adjustRightInd w:val="0"/>
              <w:spacing w:line="276" w:lineRule="auto"/>
              <w:jc w:val="center"/>
              <w:rPr>
                <w:color w:val="FF0000"/>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13,3</w:t>
            </w:r>
          </w:p>
          <w:p w:rsidR="00B82581" w:rsidRPr="00E61B90" w:rsidRDefault="00B82581" w:rsidP="00610675">
            <w:pPr>
              <w:autoSpaceDE w:val="0"/>
              <w:autoSpaceDN w:val="0"/>
              <w:adjustRightInd w:val="0"/>
              <w:spacing w:line="276" w:lineRule="auto"/>
              <w:jc w:val="center"/>
              <w:rPr>
                <w:lang w:val="uk-UA" w:eastAsia="uk-UA"/>
              </w:rPr>
            </w:pPr>
          </w:p>
        </w:tc>
        <w:tc>
          <w:tcPr>
            <w:tcW w:w="1800" w:type="dxa"/>
            <w:gridSpan w:val="2"/>
            <w:vMerge w:val="restart"/>
          </w:tcPr>
          <w:p w:rsidR="00B82581" w:rsidRPr="00DD39FA" w:rsidRDefault="00B82581" w:rsidP="00610675">
            <w:pPr>
              <w:autoSpaceDE w:val="0"/>
              <w:autoSpaceDN w:val="0"/>
              <w:adjustRightInd w:val="0"/>
              <w:spacing w:line="276" w:lineRule="auto"/>
              <w:rPr>
                <w:lang w:val="uk-UA" w:eastAsia="uk-UA"/>
              </w:rPr>
            </w:pPr>
            <w:r w:rsidRPr="00DD39FA">
              <w:rPr>
                <w:lang w:val="uk-UA" w:eastAsia="uk-UA"/>
              </w:rPr>
              <w:t xml:space="preserve">Зменшення  витрат  на подальшого утримання будинку за рахунок впровадження енергозберігаючих технологій </w:t>
            </w: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0"/>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rPr>
                <w:lang w:val="uk-UA" w:eastAsia="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E61B90" w:rsidRDefault="00B82581" w:rsidP="00610675">
            <w:pPr>
              <w:spacing w:line="276" w:lineRule="auto"/>
              <w:jc w:val="center"/>
              <w:rPr>
                <w:lang w:val="uk-UA" w:eastAsia="uk-UA"/>
              </w:rPr>
            </w:pPr>
            <w:r w:rsidRPr="00E61B90">
              <w:rPr>
                <w:lang w:val="uk-UA" w:eastAsia="uk-UA"/>
              </w:rPr>
              <w:t>1</w:t>
            </w:r>
          </w:p>
        </w:tc>
        <w:tc>
          <w:tcPr>
            <w:tcW w:w="1980" w:type="dxa"/>
            <w:gridSpan w:val="2"/>
            <w:vMerge/>
            <w:vAlign w:val="center"/>
          </w:tcPr>
          <w:p w:rsidR="00B82581" w:rsidRPr="00E61B90" w:rsidRDefault="00B82581" w:rsidP="00610675">
            <w:pPr>
              <w:rPr>
                <w:lang w:val="uk-UA" w:eastAsia="uk-UA"/>
              </w:rPr>
            </w:pPr>
          </w:p>
        </w:tc>
        <w:tc>
          <w:tcPr>
            <w:tcW w:w="1260" w:type="dxa"/>
            <w:vMerge/>
            <w:vAlign w:val="center"/>
          </w:tcPr>
          <w:p w:rsidR="00B82581" w:rsidRPr="00E61B90" w:rsidRDefault="00B82581" w:rsidP="00610675">
            <w:pPr>
              <w:rPr>
                <w:color w:val="FF0000"/>
                <w:lang w:val="uk-UA" w:eastAsia="uk-UA"/>
              </w:rPr>
            </w:pPr>
          </w:p>
        </w:tc>
        <w:tc>
          <w:tcPr>
            <w:tcW w:w="1080" w:type="dxa"/>
            <w:vMerge/>
            <w:vAlign w:val="center"/>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5"/>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rPr>
                <w:lang w:val="uk-UA" w:eastAsia="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E61B90" w:rsidRDefault="00B82581" w:rsidP="00610675">
            <w:pPr>
              <w:spacing w:line="276" w:lineRule="auto"/>
              <w:jc w:val="center"/>
              <w:rPr>
                <w:lang w:val="uk-UA" w:eastAsia="uk-UA"/>
              </w:rPr>
            </w:pPr>
            <w:r w:rsidRPr="00E61B90">
              <w:rPr>
                <w:lang w:val="uk-UA" w:eastAsia="uk-UA"/>
              </w:rPr>
              <w:t xml:space="preserve">13,3                                                                                                                                                                                                                                                                                                                                                                                                                                               </w:t>
            </w:r>
          </w:p>
        </w:tc>
        <w:tc>
          <w:tcPr>
            <w:tcW w:w="1980" w:type="dxa"/>
            <w:gridSpan w:val="2"/>
            <w:vMerge/>
            <w:vAlign w:val="center"/>
          </w:tcPr>
          <w:p w:rsidR="00B82581" w:rsidRPr="00E61B90" w:rsidRDefault="00B82581" w:rsidP="00610675">
            <w:pPr>
              <w:rPr>
                <w:lang w:val="uk-UA" w:eastAsia="uk-UA"/>
              </w:rPr>
            </w:pPr>
          </w:p>
        </w:tc>
        <w:tc>
          <w:tcPr>
            <w:tcW w:w="1260" w:type="dxa"/>
            <w:vMerge/>
            <w:vAlign w:val="center"/>
          </w:tcPr>
          <w:p w:rsidR="00B82581" w:rsidRPr="00E61B90" w:rsidRDefault="00B82581" w:rsidP="00610675">
            <w:pPr>
              <w:rPr>
                <w:color w:val="FF0000"/>
                <w:lang w:val="uk-UA" w:eastAsia="uk-UA"/>
              </w:rPr>
            </w:pPr>
          </w:p>
        </w:tc>
        <w:tc>
          <w:tcPr>
            <w:tcW w:w="1080" w:type="dxa"/>
            <w:vMerge/>
            <w:vAlign w:val="center"/>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45"/>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rPr>
                <w:lang w:val="uk-UA" w:eastAsia="uk-UA"/>
              </w:rPr>
            </w:pPr>
          </w:p>
        </w:tc>
        <w:tc>
          <w:tcPr>
            <w:tcW w:w="2340" w:type="dxa"/>
          </w:tcPr>
          <w:p w:rsidR="00B82581" w:rsidRPr="00DD39FA" w:rsidRDefault="00B82581" w:rsidP="00E61B90">
            <w:pPr>
              <w:spacing w:line="276" w:lineRule="auto"/>
              <w:rPr>
                <w:i/>
                <w:lang w:val="uk-UA" w:eastAsia="uk-UA"/>
              </w:rPr>
            </w:pPr>
            <w:r w:rsidRPr="00DD39FA">
              <w:rPr>
                <w:i/>
                <w:lang w:val="uk-UA" w:eastAsia="uk-UA"/>
              </w:rPr>
              <w:t>якості %</w:t>
            </w:r>
          </w:p>
        </w:tc>
        <w:tc>
          <w:tcPr>
            <w:tcW w:w="900" w:type="dxa"/>
          </w:tcPr>
          <w:p w:rsidR="00B82581" w:rsidRPr="00E61B90" w:rsidRDefault="00B82581" w:rsidP="00610675">
            <w:pPr>
              <w:spacing w:line="276" w:lineRule="auto"/>
              <w:jc w:val="center"/>
              <w:rPr>
                <w:lang w:val="uk-UA" w:eastAsia="uk-UA"/>
              </w:rPr>
            </w:pPr>
            <w:r w:rsidRPr="00E61B90">
              <w:rPr>
                <w:lang w:val="uk-UA" w:eastAsia="uk-UA"/>
              </w:rPr>
              <w:t>100%</w:t>
            </w:r>
          </w:p>
        </w:tc>
        <w:tc>
          <w:tcPr>
            <w:tcW w:w="1980" w:type="dxa"/>
            <w:gridSpan w:val="2"/>
            <w:vMerge/>
            <w:vAlign w:val="center"/>
          </w:tcPr>
          <w:p w:rsidR="00B82581" w:rsidRPr="00E61B90" w:rsidRDefault="00B82581" w:rsidP="00610675">
            <w:pPr>
              <w:rPr>
                <w:lang w:val="uk-UA" w:eastAsia="uk-UA"/>
              </w:rPr>
            </w:pPr>
          </w:p>
        </w:tc>
        <w:tc>
          <w:tcPr>
            <w:tcW w:w="1260" w:type="dxa"/>
            <w:vMerge/>
            <w:vAlign w:val="center"/>
          </w:tcPr>
          <w:p w:rsidR="00B82581" w:rsidRPr="00E61B90" w:rsidRDefault="00B82581" w:rsidP="00610675">
            <w:pPr>
              <w:rPr>
                <w:color w:val="FF0000"/>
                <w:lang w:val="uk-UA" w:eastAsia="uk-UA"/>
              </w:rPr>
            </w:pPr>
          </w:p>
        </w:tc>
        <w:tc>
          <w:tcPr>
            <w:tcW w:w="1080" w:type="dxa"/>
            <w:vMerge/>
            <w:vAlign w:val="center"/>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70"/>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restart"/>
            <w:vAlign w:val="center"/>
          </w:tcPr>
          <w:p w:rsidR="00B82581" w:rsidRDefault="00B82581" w:rsidP="00610675">
            <w:pPr>
              <w:autoSpaceDE w:val="0"/>
              <w:autoSpaceDN w:val="0"/>
              <w:adjustRightInd w:val="0"/>
              <w:spacing w:line="276" w:lineRule="auto"/>
              <w:rPr>
                <w:lang w:val="uk-UA" w:eastAsia="uk-UA"/>
              </w:rPr>
            </w:pPr>
            <w:r w:rsidRPr="00DD39FA">
              <w:rPr>
                <w:b/>
                <w:lang w:val="uk-UA" w:eastAsia="uk-UA"/>
              </w:rPr>
              <w:t>Захід 2</w:t>
            </w:r>
            <w:r w:rsidRPr="00DD39FA">
              <w:rPr>
                <w:lang w:val="uk-UA" w:eastAsia="uk-UA"/>
              </w:rPr>
              <w:t xml:space="preserve"> </w:t>
            </w:r>
          </w:p>
          <w:p w:rsidR="00B82581" w:rsidRPr="00DD39FA" w:rsidRDefault="00B82581" w:rsidP="00610675">
            <w:pPr>
              <w:autoSpaceDE w:val="0"/>
              <w:autoSpaceDN w:val="0"/>
              <w:adjustRightInd w:val="0"/>
              <w:spacing w:line="276" w:lineRule="auto"/>
              <w:rPr>
                <w:lang w:val="uk-UA" w:eastAsia="uk-UA"/>
              </w:rPr>
            </w:pPr>
            <w:r w:rsidRPr="00DD39FA">
              <w:rPr>
                <w:lang w:val="uk-UA" w:eastAsia="uk-UA"/>
              </w:rPr>
              <w:t>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вул.</w:t>
            </w:r>
            <w:r w:rsidRPr="00DD39FA">
              <w:rPr>
                <w:lang w:val="uk-UA"/>
              </w:rPr>
              <w:t xml:space="preserve"> Лесі Українки, 19</w:t>
            </w:r>
            <w:r>
              <w:rPr>
                <w:lang w:val="uk-UA"/>
              </w:rPr>
              <w:t xml:space="preserve"> </w:t>
            </w:r>
            <w:r w:rsidRPr="00DD39FA">
              <w:rPr>
                <w:lang w:val="uk-UA"/>
              </w:rPr>
              <w:t>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E61B90" w:rsidRDefault="00B82581" w:rsidP="00610675">
            <w:pPr>
              <w:spacing w:line="276" w:lineRule="auto"/>
              <w:jc w:val="center"/>
              <w:rPr>
                <w:lang w:val="uk-UA" w:eastAsia="uk-UA"/>
              </w:rPr>
            </w:pPr>
            <w:r w:rsidRPr="00E61B90">
              <w:rPr>
                <w:lang w:val="uk-UA" w:eastAsia="uk-UA"/>
              </w:rPr>
              <w:t>7,0</w:t>
            </w:r>
          </w:p>
        </w:tc>
        <w:tc>
          <w:tcPr>
            <w:tcW w:w="1980" w:type="dxa"/>
            <w:gridSpan w:val="2"/>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Виконавчий комітет</w:t>
            </w:r>
          </w:p>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Новороздільської міської ради</w:t>
            </w:r>
          </w:p>
          <w:p w:rsidR="00B82581" w:rsidRPr="00E61B90" w:rsidRDefault="00B82581" w:rsidP="00610675">
            <w:pPr>
              <w:tabs>
                <w:tab w:val="left" w:pos="708"/>
                <w:tab w:val="left" w:pos="1416"/>
                <w:tab w:val="left" w:pos="2124"/>
                <w:tab w:val="left" w:pos="2832"/>
                <w:tab w:val="left" w:pos="3540"/>
              </w:tabs>
              <w:rPr>
                <w:lang w:val="uk-UA" w:eastAsia="uk-UA"/>
              </w:rPr>
            </w:pPr>
            <w:r w:rsidRPr="00E61B90">
              <w:rPr>
                <w:lang w:val="uk-UA" w:eastAsia="uk-UA"/>
              </w:rPr>
              <w:t xml:space="preserve">   ОСББ  «Світанок 19»</w:t>
            </w:r>
          </w:p>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 xml:space="preserve"> </w:t>
            </w:r>
          </w:p>
        </w:tc>
        <w:tc>
          <w:tcPr>
            <w:tcW w:w="126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Міський бюджет</w:t>
            </w: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7,0</w:t>
            </w:r>
          </w:p>
          <w:p w:rsidR="00B82581" w:rsidRPr="00E61B90" w:rsidRDefault="00B82581" w:rsidP="00610675">
            <w:pPr>
              <w:autoSpaceDE w:val="0"/>
              <w:autoSpaceDN w:val="0"/>
              <w:adjustRightInd w:val="0"/>
              <w:spacing w:line="276" w:lineRule="auto"/>
              <w:jc w:val="cente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0"/>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lang w:val="uk-UA" w:eastAsia="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DD39FA" w:rsidRDefault="00B82581" w:rsidP="00610675">
            <w:pPr>
              <w:spacing w:line="276" w:lineRule="auto"/>
              <w:jc w:val="center"/>
              <w:rPr>
                <w:lang w:val="uk-UA" w:eastAsia="uk-UA"/>
              </w:rPr>
            </w:pPr>
            <w:r w:rsidRPr="00DD39FA">
              <w:rPr>
                <w:lang w:val="uk-UA" w:eastAsia="uk-UA"/>
              </w:rPr>
              <w:t>1</w:t>
            </w:r>
          </w:p>
        </w:tc>
        <w:tc>
          <w:tcPr>
            <w:tcW w:w="1980" w:type="dxa"/>
            <w:gridSpan w:val="2"/>
            <w:vMerge/>
            <w:vAlign w:val="center"/>
          </w:tcPr>
          <w:p w:rsidR="00B82581" w:rsidRPr="00DD39FA" w:rsidRDefault="00B82581" w:rsidP="00610675">
            <w:pPr>
              <w:autoSpaceDE w:val="0"/>
              <w:autoSpaceDN w:val="0"/>
              <w:adjustRightInd w:val="0"/>
              <w:spacing w:line="276" w:lineRule="auto"/>
              <w:jc w:val="center"/>
              <w:rPr>
                <w:lang w:val="uk-UA" w:eastAsia="uk-UA"/>
              </w:rPr>
            </w:pPr>
          </w:p>
        </w:tc>
        <w:tc>
          <w:tcPr>
            <w:tcW w:w="1260" w:type="dxa"/>
            <w:vMerge/>
            <w:vAlign w:val="center"/>
          </w:tcPr>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ign w:val="center"/>
          </w:tcPr>
          <w:p w:rsidR="00B82581" w:rsidRPr="00DD39FA" w:rsidRDefault="00B82581" w:rsidP="00610675">
            <w:pPr>
              <w:autoSpaceDE w:val="0"/>
              <w:autoSpaceDN w:val="0"/>
              <w:adjustRightInd w:val="0"/>
              <w:spacing w:line="276" w:lineRule="auto"/>
              <w:jc w:val="center"/>
              <w:rPr>
                <w:b/>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lang w:val="uk-UA" w:eastAsia="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DD39FA" w:rsidRDefault="00B82581" w:rsidP="00610675">
            <w:pPr>
              <w:spacing w:line="276" w:lineRule="auto"/>
              <w:jc w:val="center"/>
              <w:rPr>
                <w:lang w:val="uk-UA" w:eastAsia="uk-UA"/>
              </w:rPr>
            </w:pPr>
            <w:r w:rsidRPr="00DD39FA">
              <w:rPr>
                <w:lang w:val="uk-UA" w:eastAsia="uk-UA"/>
              </w:rPr>
              <w:t>7,0</w:t>
            </w:r>
          </w:p>
        </w:tc>
        <w:tc>
          <w:tcPr>
            <w:tcW w:w="1980" w:type="dxa"/>
            <w:gridSpan w:val="2"/>
            <w:vMerge/>
            <w:vAlign w:val="center"/>
          </w:tcPr>
          <w:p w:rsidR="00B82581" w:rsidRPr="00DD39FA" w:rsidRDefault="00B82581" w:rsidP="00610675">
            <w:pPr>
              <w:autoSpaceDE w:val="0"/>
              <w:autoSpaceDN w:val="0"/>
              <w:adjustRightInd w:val="0"/>
              <w:spacing w:line="276" w:lineRule="auto"/>
              <w:jc w:val="center"/>
              <w:rPr>
                <w:lang w:val="uk-UA" w:eastAsia="uk-UA"/>
              </w:rPr>
            </w:pPr>
          </w:p>
        </w:tc>
        <w:tc>
          <w:tcPr>
            <w:tcW w:w="1260" w:type="dxa"/>
            <w:vMerge/>
            <w:vAlign w:val="center"/>
          </w:tcPr>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ign w:val="center"/>
          </w:tcPr>
          <w:p w:rsidR="00B82581" w:rsidRPr="00DD39FA" w:rsidRDefault="00B82581" w:rsidP="00610675">
            <w:pPr>
              <w:autoSpaceDE w:val="0"/>
              <w:autoSpaceDN w:val="0"/>
              <w:adjustRightInd w:val="0"/>
              <w:spacing w:line="276" w:lineRule="auto"/>
              <w:jc w:val="center"/>
              <w:rPr>
                <w:b/>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25"/>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lang w:val="uk-UA" w:eastAsia="uk-UA"/>
              </w:rPr>
            </w:pPr>
          </w:p>
        </w:tc>
        <w:tc>
          <w:tcPr>
            <w:tcW w:w="2340" w:type="dxa"/>
          </w:tcPr>
          <w:p w:rsidR="00B82581" w:rsidRPr="00DD39FA" w:rsidRDefault="00B82581" w:rsidP="00E61B90">
            <w:pPr>
              <w:spacing w:line="276" w:lineRule="auto"/>
              <w:rPr>
                <w:i/>
                <w:lang w:val="uk-UA" w:eastAsia="uk-UA"/>
              </w:rPr>
            </w:pPr>
            <w:r w:rsidRPr="00DD39FA">
              <w:rPr>
                <w:i/>
                <w:lang w:val="uk-UA" w:eastAsia="uk-UA"/>
              </w:rPr>
              <w:t>якості %</w:t>
            </w:r>
          </w:p>
        </w:tc>
        <w:tc>
          <w:tcPr>
            <w:tcW w:w="900" w:type="dxa"/>
          </w:tcPr>
          <w:p w:rsidR="00B82581" w:rsidRPr="00DD39FA" w:rsidRDefault="00B82581" w:rsidP="00610675">
            <w:pPr>
              <w:spacing w:line="276" w:lineRule="auto"/>
              <w:jc w:val="center"/>
              <w:rPr>
                <w:lang w:val="uk-UA" w:eastAsia="uk-UA"/>
              </w:rPr>
            </w:pPr>
            <w:r w:rsidRPr="00DD39FA">
              <w:rPr>
                <w:lang w:val="uk-UA" w:eastAsia="uk-UA"/>
              </w:rPr>
              <w:t>20</w:t>
            </w:r>
          </w:p>
        </w:tc>
        <w:tc>
          <w:tcPr>
            <w:tcW w:w="1980" w:type="dxa"/>
            <w:gridSpan w:val="2"/>
            <w:vMerge/>
            <w:vAlign w:val="center"/>
          </w:tcPr>
          <w:p w:rsidR="00B82581" w:rsidRPr="00DD39FA" w:rsidRDefault="00B82581" w:rsidP="00610675">
            <w:pPr>
              <w:autoSpaceDE w:val="0"/>
              <w:autoSpaceDN w:val="0"/>
              <w:adjustRightInd w:val="0"/>
              <w:spacing w:line="276" w:lineRule="auto"/>
              <w:jc w:val="center"/>
              <w:rPr>
                <w:lang w:val="uk-UA" w:eastAsia="uk-UA"/>
              </w:rPr>
            </w:pPr>
          </w:p>
        </w:tc>
        <w:tc>
          <w:tcPr>
            <w:tcW w:w="1260" w:type="dxa"/>
            <w:vMerge/>
            <w:vAlign w:val="center"/>
          </w:tcPr>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ign w:val="center"/>
          </w:tcPr>
          <w:p w:rsidR="00B82581" w:rsidRPr="00DD39FA" w:rsidRDefault="00B82581" w:rsidP="00610675">
            <w:pPr>
              <w:autoSpaceDE w:val="0"/>
              <w:autoSpaceDN w:val="0"/>
              <w:adjustRightInd w:val="0"/>
              <w:spacing w:line="276" w:lineRule="auto"/>
              <w:jc w:val="center"/>
              <w:rPr>
                <w:b/>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0"/>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restart"/>
            <w:vAlign w:val="center"/>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Захід 3</w:t>
            </w:r>
          </w:p>
          <w:p w:rsidR="00B82581" w:rsidRPr="00DD39FA" w:rsidRDefault="00B82581" w:rsidP="00610675">
            <w:pPr>
              <w:autoSpaceDE w:val="0"/>
              <w:autoSpaceDN w:val="0"/>
              <w:adjustRightInd w:val="0"/>
              <w:spacing w:line="276" w:lineRule="auto"/>
              <w:rPr>
                <w:b/>
                <w:lang w:val="uk-UA" w:eastAsia="uk-UA"/>
              </w:rPr>
            </w:pPr>
            <w:r w:rsidRPr="00DD39FA">
              <w:rPr>
                <w:lang w:val="uk-UA" w:eastAsia="uk-UA"/>
              </w:rPr>
              <w:t>Відшкодування суми відсотків за весь період користування кредитними коштами, залученими на здійснення енергозберігаючих з</w:t>
            </w:r>
            <w:r>
              <w:rPr>
                <w:lang w:val="uk-UA" w:eastAsia="uk-UA"/>
              </w:rPr>
              <w:t>аходів житлового будинку по вул</w:t>
            </w:r>
            <w:r w:rsidRPr="00DD39FA">
              <w:rPr>
                <w:lang w:val="uk-UA" w:eastAsia="uk-UA"/>
              </w:rPr>
              <w:t xml:space="preserve">. Л. Українки, 13  </w:t>
            </w:r>
            <w:r w:rsidRPr="00DD39FA">
              <w:rPr>
                <w:lang w:val="uk-UA"/>
              </w:rPr>
              <w:t>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DD39FA" w:rsidRDefault="00B82581" w:rsidP="00610675">
            <w:pPr>
              <w:spacing w:line="276" w:lineRule="auto"/>
              <w:jc w:val="center"/>
              <w:rPr>
                <w:lang w:val="uk-UA" w:eastAsia="uk-UA"/>
              </w:rPr>
            </w:pPr>
            <w:r w:rsidRPr="00DD39FA">
              <w:rPr>
                <w:lang w:val="uk-UA" w:eastAsia="uk-UA"/>
              </w:rPr>
              <w:t>4,0</w:t>
            </w:r>
          </w:p>
        </w:tc>
        <w:tc>
          <w:tcPr>
            <w:tcW w:w="1980" w:type="dxa"/>
            <w:gridSpan w:val="2"/>
            <w:vMerge w:val="restart"/>
            <w:vAlign w:val="center"/>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Виконавчий комітет</w:t>
            </w:r>
          </w:p>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Новороздільської міської ради</w:t>
            </w:r>
          </w:p>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ОСББ «ЛеУкра»</w:t>
            </w:r>
          </w:p>
          <w:p w:rsidR="00B82581" w:rsidRPr="00DD39FA" w:rsidRDefault="00B82581" w:rsidP="00610675">
            <w:pPr>
              <w:rPr>
                <w:lang w:val="uk-UA" w:eastAsia="uk-UA"/>
              </w:rPr>
            </w:pPr>
          </w:p>
        </w:tc>
        <w:tc>
          <w:tcPr>
            <w:tcW w:w="1260" w:type="dxa"/>
            <w:vMerge w:val="restart"/>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Міський бюджет</w:t>
            </w:r>
          </w:p>
          <w:p w:rsidR="00B82581" w:rsidRPr="00DD39FA" w:rsidRDefault="00B82581" w:rsidP="00610675">
            <w:pPr>
              <w:autoSpaceDE w:val="0"/>
              <w:autoSpaceDN w:val="0"/>
              <w:adjustRightInd w:val="0"/>
              <w:spacing w:line="276" w:lineRule="auto"/>
              <w:jc w:val="center"/>
              <w:rPr>
                <w:color w:val="FF0000"/>
                <w:lang w:val="uk-UA" w:eastAsia="uk-UA"/>
              </w:rPr>
            </w:pPr>
          </w:p>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4,0</w:t>
            </w: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1"/>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lang w:val="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DD39FA" w:rsidRDefault="00B82581" w:rsidP="00610675">
            <w:pPr>
              <w:spacing w:line="276" w:lineRule="auto"/>
              <w:jc w:val="center"/>
              <w:rPr>
                <w:lang w:val="uk-UA" w:eastAsia="uk-UA"/>
              </w:rPr>
            </w:pPr>
            <w:r w:rsidRPr="00DD39FA">
              <w:rPr>
                <w:lang w:val="uk-UA" w:eastAsia="uk-UA"/>
              </w:rPr>
              <w:t>1</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6"/>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lang w:val="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DD39FA" w:rsidRDefault="00B82581" w:rsidP="00610675">
            <w:pPr>
              <w:spacing w:line="276" w:lineRule="auto"/>
              <w:jc w:val="center"/>
              <w:rPr>
                <w:lang w:val="uk-UA" w:eastAsia="uk-UA"/>
              </w:rPr>
            </w:pPr>
            <w:r w:rsidRPr="00DD39FA">
              <w:rPr>
                <w:lang w:val="uk-UA" w:eastAsia="uk-UA"/>
              </w:rPr>
              <w:t>4,0</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2"/>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lang w:val="uk-UA"/>
              </w:rPr>
            </w:pPr>
          </w:p>
        </w:tc>
        <w:tc>
          <w:tcPr>
            <w:tcW w:w="2340" w:type="dxa"/>
          </w:tcPr>
          <w:p w:rsidR="00B82581" w:rsidRPr="00DD39FA" w:rsidRDefault="00B82581" w:rsidP="00610675">
            <w:pPr>
              <w:spacing w:line="276" w:lineRule="auto"/>
              <w:rPr>
                <w:i/>
                <w:lang w:val="uk-UA" w:eastAsia="uk-UA"/>
              </w:rPr>
            </w:pPr>
            <w:r w:rsidRPr="00DD39FA">
              <w:rPr>
                <w:i/>
                <w:lang w:val="uk-UA" w:eastAsia="uk-UA"/>
              </w:rPr>
              <w:t>якості 100%</w:t>
            </w:r>
          </w:p>
        </w:tc>
        <w:tc>
          <w:tcPr>
            <w:tcW w:w="900" w:type="dxa"/>
          </w:tcPr>
          <w:p w:rsidR="00B82581" w:rsidRPr="00DD39FA" w:rsidRDefault="00B82581" w:rsidP="00610675">
            <w:pPr>
              <w:spacing w:line="276" w:lineRule="auto"/>
              <w:jc w:val="center"/>
              <w:rPr>
                <w:lang w:val="uk-UA" w:eastAsia="uk-UA"/>
              </w:rPr>
            </w:pPr>
            <w:r w:rsidRPr="00DD39FA">
              <w:rPr>
                <w:lang w:val="uk-UA" w:eastAsia="uk-UA"/>
              </w:rPr>
              <w:t>25</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4"/>
        </w:trPr>
        <w:tc>
          <w:tcPr>
            <w:tcW w:w="446" w:type="dxa"/>
            <w:vMerge w:val="restart"/>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restart"/>
            <w:vAlign w:val="center"/>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Захід 4</w:t>
            </w:r>
          </w:p>
          <w:p w:rsidR="00B82581" w:rsidRPr="00DD39FA" w:rsidRDefault="00B82581" w:rsidP="00610675">
            <w:pPr>
              <w:autoSpaceDE w:val="0"/>
              <w:autoSpaceDN w:val="0"/>
              <w:adjustRightInd w:val="0"/>
              <w:spacing w:line="276" w:lineRule="auto"/>
              <w:rPr>
                <w:lang w:val="uk-UA"/>
              </w:rPr>
            </w:pPr>
            <w:r w:rsidRPr="00DD39FA">
              <w:rPr>
                <w:lang w:val="uk-UA" w:eastAsia="uk-UA"/>
              </w:rPr>
              <w:t xml:space="preserve">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вул.. </w:t>
            </w:r>
            <w:r>
              <w:rPr>
                <w:lang w:val="uk-UA" w:eastAsia="uk-UA"/>
              </w:rPr>
              <w:t>В. Стуса</w:t>
            </w:r>
            <w:r w:rsidRPr="00DD39FA">
              <w:rPr>
                <w:lang w:val="uk-UA" w:eastAsia="uk-UA"/>
              </w:rPr>
              <w:t>,</w:t>
            </w:r>
            <w:r>
              <w:rPr>
                <w:lang w:val="uk-UA" w:eastAsia="uk-UA"/>
              </w:rPr>
              <w:t xml:space="preserve"> 10           </w:t>
            </w:r>
            <w:r w:rsidRPr="00DD39FA">
              <w:rPr>
                <w:lang w:val="uk-UA" w:eastAsia="uk-UA"/>
              </w:rPr>
              <w:t xml:space="preserve">  </w:t>
            </w:r>
            <w:r w:rsidRPr="00DD39FA">
              <w:rPr>
                <w:lang w:val="uk-UA"/>
              </w:rPr>
              <w:t>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815A60" w:rsidRDefault="00B82581" w:rsidP="00610675">
            <w:pPr>
              <w:spacing w:line="276" w:lineRule="auto"/>
              <w:jc w:val="center"/>
              <w:rPr>
                <w:lang w:val="uk-UA" w:eastAsia="uk-UA"/>
              </w:rPr>
            </w:pPr>
            <w:r w:rsidRPr="00815A60">
              <w:rPr>
                <w:lang w:val="uk-UA" w:eastAsia="uk-UA"/>
              </w:rPr>
              <w:t>11,18</w:t>
            </w:r>
          </w:p>
        </w:tc>
        <w:tc>
          <w:tcPr>
            <w:tcW w:w="1980" w:type="dxa"/>
            <w:gridSpan w:val="2"/>
            <w:vMerge w:val="restart"/>
            <w:vAlign w:val="center"/>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Виконавчий комітет</w:t>
            </w:r>
          </w:p>
          <w:p w:rsidR="00B82581" w:rsidRDefault="00B82581" w:rsidP="00610675">
            <w:pPr>
              <w:autoSpaceDE w:val="0"/>
              <w:autoSpaceDN w:val="0"/>
              <w:adjustRightInd w:val="0"/>
              <w:spacing w:line="276" w:lineRule="auto"/>
              <w:jc w:val="center"/>
              <w:rPr>
                <w:lang w:val="uk-UA" w:eastAsia="uk-UA"/>
              </w:rPr>
            </w:pPr>
            <w:r w:rsidRPr="00DD39FA">
              <w:rPr>
                <w:lang w:val="uk-UA" w:eastAsia="uk-UA"/>
              </w:rPr>
              <w:t>Новороздільської міської ради</w:t>
            </w:r>
          </w:p>
          <w:p w:rsidR="00B82581" w:rsidRPr="00DD39FA" w:rsidRDefault="00B82581" w:rsidP="00610675">
            <w:pPr>
              <w:autoSpaceDE w:val="0"/>
              <w:autoSpaceDN w:val="0"/>
              <w:adjustRightInd w:val="0"/>
              <w:spacing w:line="276" w:lineRule="auto"/>
              <w:jc w:val="center"/>
              <w:rPr>
                <w:lang w:val="uk-UA" w:eastAsia="uk-UA"/>
              </w:rPr>
            </w:pPr>
            <w:r>
              <w:rPr>
                <w:lang w:val="uk-UA" w:eastAsia="uk-UA"/>
              </w:rPr>
              <w:t>ОСББ «Контур»</w:t>
            </w:r>
          </w:p>
          <w:p w:rsidR="00B82581" w:rsidRPr="00DD39FA" w:rsidRDefault="00B82581" w:rsidP="00610675">
            <w:pPr>
              <w:autoSpaceDE w:val="0"/>
              <w:autoSpaceDN w:val="0"/>
              <w:adjustRightInd w:val="0"/>
              <w:spacing w:line="276" w:lineRule="auto"/>
              <w:jc w:val="center"/>
              <w:rPr>
                <w:lang w:val="uk-UA" w:eastAsia="uk-UA"/>
              </w:rPr>
            </w:pPr>
          </w:p>
        </w:tc>
        <w:tc>
          <w:tcPr>
            <w:tcW w:w="1260" w:type="dxa"/>
            <w:vMerge w:val="restart"/>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Міський бюджет</w:t>
            </w:r>
          </w:p>
          <w:p w:rsidR="00B82581" w:rsidRPr="00DD39FA" w:rsidRDefault="00B82581" w:rsidP="00610675">
            <w:pPr>
              <w:autoSpaceDE w:val="0"/>
              <w:autoSpaceDN w:val="0"/>
              <w:adjustRightInd w:val="0"/>
              <w:spacing w:line="276" w:lineRule="auto"/>
              <w:jc w:val="center"/>
              <w:rPr>
                <w:color w:val="FF0000"/>
                <w:lang w:val="uk-UA" w:eastAsia="uk-UA"/>
              </w:rPr>
            </w:pPr>
          </w:p>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11,18</w:t>
            </w: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6"/>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1</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DD39FA"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4"/>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11,18</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DD39FA"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0"/>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E61B90">
            <w:pPr>
              <w:spacing w:line="276" w:lineRule="auto"/>
              <w:rPr>
                <w:i/>
                <w:lang w:val="uk-UA" w:eastAsia="uk-UA"/>
              </w:rPr>
            </w:pPr>
            <w:r w:rsidRPr="00DD39FA">
              <w:rPr>
                <w:i/>
                <w:lang w:val="uk-UA" w:eastAsia="uk-UA"/>
              </w:rPr>
              <w:t>якості %</w:t>
            </w:r>
          </w:p>
        </w:tc>
        <w:tc>
          <w:tcPr>
            <w:tcW w:w="900" w:type="dxa"/>
          </w:tcPr>
          <w:p w:rsidR="00B82581" w:rsidRPr="00815A60" w:rsidRDefault="00B82581" w:rsidP="00610675">
            <w:pPr>
              <w:spacing w:line="276" w:lineRule="auto"/>
              <w:jc w:val="center"/>
              <w:rPr>
                <w:lang w:val="uk-UA" w:eastAsia="uk-UA"/>
              </w:rPr>
            </w:pPr>
            <w:r w:rsidRPr="00815A60">
              <w:rPr>
                <w:lang w:val="uk-UA" w:eastAsia="uk-UA"/>
              </w:rPr>
              <w:t>100</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DD39FA"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B2FFB"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446" w:type="dxa"/>
            <w:vMerge w:val="restart"/>
            <w:vAlign w:val="center"/>
          </w:tcPr>
          <w:p w:rsidR="00B82581" w:rsidRPr="00DD39FA" w:rsidRDefault="00B82581" w:rsidP="00610675">
            <w:pPr>
              <w:rPr>
                <w:b/>
                <w:lang w:val="uk-UA" w:eastAsia="uk-UA"/>
              </w:rPr>
            </w:pPr>
          </w:p>
        </w:tc>
        <w:tc>
          <w:tcPr>
            <w:tcW w:w="2542" w:type="dxa"/>
            <w:vMerge w:val="restart"/>
            <w:vAlign w:val="center"/>
          </w:tcPr>
          <w:p w:rsidR="00B82581" w:rsidRPr="00DD39FA" w:rsidRDefault="00B82581" w:rsidP="00610675">
            <w:pPr>
              <w:rPr>
                <w:lang w:val="uk-UA" w:eastAsia="uk-UA"/>
              </w:rPr>
            </w:pPr>
          </w:p>
        </w:tc>
        <w:tc>
          <w:tcPr>
            <w:tcW w:w="3780" w:type="dxa"/>
            <w:vMerge w:val="restart"/>
            <w:vAlign w:val="center"/>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 xml:space="preserve">Захід </w:t>
            </w:r>
            <w:r>
              <w:rPr>
                <w:b/>
                <w:lang w:val="uk-UA" w:eastAsia="uk-UA"/>
              </w:rPr>
              <w:t>5</w:t>
            </w:r>
          </w:p>
          <w:p w:rsidR="00B82581" w:rsidRPr="00DD39FA" w:rsidRDefault="00B82581" w:rsidP="00610675">
            <w:pPr>
              <w:autoSpaceDE w:val="0"/>
              <w:autoSpaceDN w:val="0"/>
              <w:adjustRightInd w:val="0"/>
              <w:spacing w:line="276" w:lineRule="auto"/>
              <w:rPr>
                <w:b/>
                <w:lang w:val="uk-UA" w:eastAsia="uk-UA"/>
              </w:rPr>
            </w:pPr>
            <w:r w:rsidRPr="00DD39FA">
              <w:rPr>
                <w:lang w:val="uk-UA" w:eastAsia="uk-UA"/>
              </w:rPr>
              <w:t>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вул..</w:t>
            </w:r>
            <w:r>
              <w:rPr>
                <w:lang w:val="uk-UA" w:eastAsia="uk-UA"/>
              </w:rPr>
              <w:t>В. Стуса, 8</w:t>
            </w:r>
            <w:r w:rsidRPr="00DD39FA">
              <w:rPr>
                <w:lang w:val="uk-UA" w:eastAsia="uk-UA"/>
              </w:rPr>
              <w:t xml:space="preserve">  </w:t>
            </w:r>
            <w:r w:rsidRPr="00DD39FA">
              <w:rPr>
                <w:lang w:val="uk-UA"/>
              </w:rPr>
              <w:t>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815A60" w:rsidRDefault="00B82581" w:rsidP="00610675">
            <w:pPr>
              <w:spacing w:line="276" w:lineRule="auto"/>
              <w:jc w:val="center"/>
              <w:rPr>
                <w:lang w:val="uk-UA" w:eastAsia="uk-UA"/>
              </w:rPr>
            </w:pPr>
            <w:r w:rsidRPr="00815A60">
              <w:rPr>
                <w:lang w:val="uk-UA" w:eastAsia="uk-UA"/>
              </w:rPr>
              <w:t>25,63</w:t>
            </w:r>
          </w:p>
        </w:tc>
        <w:tc>
          <w:tcPr>
            <w:tcW w:w="1980" w:type="dxa"/>
            <w:gridSpan w:val="2"/>
            <w:vMerge w:val="restart"/>
            <w:vAlign w:val="center"/>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Виконавчий комітет</w:t>
            </w:r>
          </w:p>
          <w:p w:rsidR="00B82581" w:rsidRDefault="00B82581" w:rsidP="00610675">
            <w:pPr>
              <w:autoSpaceDE w:val="0"/>
              <w:autoSpaceDN w:val="0"/>
              <w:adjustRightInd w:val="0"/>
              <w:spacing w:line="276" w:lineRule="auto"/>
              <w:jc w:val="center"/>
              <w:rPr>
                <w:lang w:val="uk-UA" w:eastAsia="uk-UA"/>
              </w:rPr>
            </w:pPr>
            <w:r w:rsidRPr="00DD39FA">
              <w:rPr>
                <w:lang w:val="uk-UA" w:eastAsia="uk-UA"/>
              </w:rPr>
              <w:t>Новороздільської міської ради</w:t>
            </w:r>
          </w:p>
          <w:p w:rsidR="00B82581" w:rsidRPr="00DD39FA" w:rsidRDefault="00B82581" w:rsidP="00610675">
            <w:pPr>
              <w:autoSpaceDE w:val="0"/>
              <w:autoSpaceDN w:val="0"/>
              <w:adjustRightInd w:val="0"/>
              <w:spacing w:line="276" w:lineRule="auto"/>
              <w:jc w:val="center"/>
              <w:rPr>
                <w:lang w:val="uk-UA" w:eastAsia="uk-UA"/>
              </w:rPr>
            </w:pPr>
            <w:r>
              <w:rPr>
                <w:lang w:val="uk-UA" w:eastAsia="uk-UA"/>
              </w:rPr>
              <w:t>ОСББ «Наш Дім, Стуса,8»</w:t>
            </w:r>
          </w:p>
          <w:p w:rsidR="00B82581" w:rsidRPr="00DD39FA" w:rsidRDefault="00B82581" w:rsidP="00610675">
            <w:pPr>
              <w:autoSpaceDE w:val="0"/>
              <w:autoSpaceDN w:val="0"/>
              <w:adjustRightInd w:val="0"/>
              <w:spacing w:line="276" w:lineRule="auto"/>
              <w:jc w:val="center"/>
              <w:rPr>
                <w:lang w:val="uk-UA" w:eastAsia="uk-UA"/>
              </w:rPr>
            </w:pPr>
          </w:p>
        </w:tc>
        <w:tc>
          <w:tcPr>
            <w:tcW w:w="1260" w:type="dxa"/>
            <w:vMerge w:val="restart"/>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Міський бюджет</w:t>
            </w:r>
          </w:p>
          <w:p w:rsidR="00B82581" w:rsidRPr="00DD39FA" w:rsidRDefault="00B82581" w:rsidP="00610675">
            <w:pPr>
              <w:autoSpaceDE w:val="0"/>
              <w:autoSpaceDN w:val="0"/>
              <w:adjustRightInd w:val="0"/>
              <w:spacing w:line="276" w:lineRule="auto"/>
              <w:jc w:val="center"/>
              <w:rPr>
                <w:color w:val="FF0000"/>
                <w:lang w:val="uk-UA" w:eastAsia="uk-UA"/>
              </w:rPr>
            </w:pPr>
          </w:p>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25,63</w:t>
            </w: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p w:rsidR="00B82581" w:rsidRPr="00E61B90" w:rsidRDefault="00B82581" w:rsidP="00610675">
            <w:pPr>
              <w:autoSpaceDE w:val="0"/>
              <w:autoSpaceDN w:val="0"/>
              <w:adjustRightInd w:val="0"/>
              <w:spacing w:line="276" w:lineRule="auto"/>
              <w:jc w:val="cente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B2FFB"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8"/>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1</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B2FFB"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5"/>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25,63</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B2FFB"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2"/>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E61B90">
            <w:pPr>
              <w:spacing w:line="276" w:lineRule="auto"/>
              <w:rPr>
                <w:i/>
                <w:lang w:val="uk-UA" w:eastAsia="uk-UA"/>
              </w:rPr>
            </w:pPr>
            <w:r w:rsidRPr="00DD39FA">
              <w:rPr>
                <w:i/>
                <w:lang w:val="uk-UA" w:eastAsia="uk-UA"/>
              </w:rPr>
              <w:t>якості %</w:t>
            </w:r>
          </w:p>
        </w:tc>
        <w:tc>
          <w:tcPr>
            <w:tcW w:w="900" w:type="dxa"/>
          </w:tcPr>
          <w:p w:rsidR="00B82581" w:rsidRPr="00815A60" w:rsidRDefault="00B82581" w:rsidP="00610675">
            <w:pPr>
              <w:spacing w:line="276" w:lineRule="auto"/>
              <w:jc w:val="center"/>
              <w:rPr>
                <w:lang w:val="uk-UA" w:eastAsia="uk-UA"/>
              </w:rPr>
            </w:pPr>
            <w:r w:rsidRPr="00815A60">
              <w:rPr>
                <w:lang w:val="uk-UA" w:eastAsia="uk-UA"/>
              </w:rPr>
              <w:t>100</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E61B9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5"/>
        </w:trPr>
        <w:tc>
          <w:tcPr>
            <w:tcW w:w="446" w:type="dxa"/>
            <w:vMerge w:val="restart"/>
            <w:vAlign w:val="center"/>
          </w:tcPr>
          <w:p w:rsidR="00B82581" w:rsidRPr="00DD39FA" w:rsidRDefault="00B82581" w:rsidP="00610675">
            <w:pPr>
              <w:rPr>
                <w:b/>
                <w:lang w:val="uk-UA" w:eastAsia="uk-UA"/>
              </w:rPr>
            </w:pPr>
          </w:p>
        </w:tc>
        <w:tc>
          <w:tcPr>
            <w:tcW w:w="2542" w:type="dxa"/>
            <w:vMerge w:val="restart"/>
            <w:vAlign w:val="center"/>
          </w:tcPr>
          <w:p w:rsidR="00B82581" w:rsidRPr="00DD39FA" w:rsidRDefault="00B82581" w:rsidP="00610675">
            <w:pPr>
              <w:rPr>
                <w:lang w:val="uk-UA" w:eastAsia="uk-UA"/>
              </w:rPr>
            </w:pPr>
          </w:p>
        </w:tc>
        <w:tc>
          <w:tcPr>
            <w:tcW w:w="3780" w:type="dxa"/>
            <w:vMerge w:val="restart"/>
            <w:vAlign w:val="center"/>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 xml:space="preserve">Захід </w:t>
            </w:r>
            <w:r>
              <w:rPr>
                <w:b/>
                <w:lang w:val="uk-UA" w:eastAsia="uk-UA"/>
              </w:rPr>
              <w:t>6</w:t>
            </w:r>
          </w:p>
          <w:p w:rsidR="00B82581" w:rsidRPr="00DD39FA" w:rsidRDefault="00B82581" w:rsidP="00610675">
            <w:pPr>
              <w:autoSpaceDE w:val="0"/>
              <w:autoSpaceDN w:val="0"/>
              <w:adjustRightInd w:val="0"/>
              <w:spacing w:line="276" w:lineRule="auto"/>
              <w:rPr>
                <w:b/>
                <w:lang w:val="uk-UA" w:eastAsia="uk-UA"/>
              </w:rPr>
            </w:pPr>
            <w:r w:rsidRPr="00DD39FA">
              <w:rPr>
                <w:lang w:val="uk-UA" w:eastAsia="uk-UA"/>
              </w:rPr>
              <w:t>Відшкодування суми відсотків за весь період користування кредитними коштами, залученими на здійснення енергозберігаючих заходів житлов</w:t>
            </w:r>
            <w:r>
              <w:rPr>
                <w:lang w:val="uk-UA" w:eastAsia="uk-UA"/>
              </w:rPr>
              <w:t xml:space="preserve">их </w:t>
            </w:r>
            <w:r w:rsidRPr="00DD39FA">
              <w:rPr>
                <w:lang w:val="uk-UA" w:eastAsia="uk-UA"/>
              </w:rPr>
              <w:t>будинк</w:t>
            </w:r>
            <w:r>
              <w:rPr>
                <w:lang w:val="uk-UA" w:eastAsia="uk-UA"/>
              </w:rPr>
              <w:t>ів</w:t>
            </w:r>
            <w:r w:rsidRPr="00DD39FA">
              <w:rPr>
                <w:lang w:val="uk-UA" w:eastAsia="uk-UA"/>
              </w:rPr>
              <w:t xml:space="preserve"> </w:t>
            </w:r>
            <w:r>
              <w:rPr>
                <w:lang w:val="uk-UA" w:eastAsia="uk-UA"/>
              </w:rPr>
              <w:t xml:space="preserve"> по пр. Шевченка, 6 </w:t>
            </w:r>
            <w:r w:rsidRPr="00DD39FA">
              <w:rPr>
                <w:lang w:val="uk-UA" w:eastAsia="uk-UA"/>
              </w:rPr>
              <w:t xml:space="preserve">  </w:t>
            </w:r>
            <w:r w:rsidRPr="00DD39FA">
              <w:rPr>
                <w:lang w:val="uk-UA"/>
              </w:rPr>
              <w:t>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815A60" w:rsidRDefault="00B82581" w:rsidP="00610675">
            <w:pPr>
              <w:spacing w:line="276" w:lineRule="auto"/>
              <w:jc w:val="center"/>
              <w:rPr>
                <w:lang w:val="uk-UA" w:eastAsia="uk-UA"/>
              </w:rPr>
            </w:pPr>
            <w:r w:rsidRPr="00815A60">
              <w:rPr>
                <w:lang w:val="uk-UA" w:eastAsia="uk-UA"/>
              </w:rPr>
              <w:t>8,71</w:t>
            </w:r>
          </w:p>
        </w:tc>
        <w:tc>
          <w:tcPr>
            <w:tcW w:w="1980" w:type="dxa"/>
            <w:gridSpan w:val="2"/>
            <w:vMerge w:val="restart"/>
            <w:vAlign w:val="center"/>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Виконавчий комітет</w:t>
            </w:r>
          </w:p>
          <w:p w:rsidR="00B82581" w:rsidRDefault="00B82581" w:rsidP="00610675">
            <w:pPr>
              <w:autoSpaceDE w:val="0"/>
              <w:autoSpaceDN w:val="0"/>
              <w:adjustRightInd w:val="0"/>
              <w:spacing w:line="276" w:lineRule="auto"/>
              <w:jc w:val="center"/>
              <w:rPr>
                <w:lang w:val="uk-UA" w:eastAsia="uk-UA"/>
              </w:rPr>
            </w:pPr>
            <w:r w:rsidRPr="00DD39FA">
              <w:rPr>
                <w:lang w:val="uk-UA" w:eastAsia="uk-UA"/>
              </w:rPr>
              <w:t>Новороздільської міської ради</w:t>
            </w:r>
          </w:p>
          <w:p w:rsidR="00B82581" w:rsidRPr="00DD39FA" w:rsidRDefault="00B82581" w:rsidP="00610675">
            <w:pPr>
              <w:autoSpaceDE w:val="0"/>
              <w:autoSpaceDN w:val="0"/>
              <w:adjustRightInd w:val="0"/>
              <w:spacing w:line="276" w:lineRule="auto"/>
              <w:jc w:val="center"/>
              <w:rPr>
                <w:lang w:val="uk-UA" w:eastAsia="uk-UA"/>
              </w:rPr>
            </w:pPr>
          </w:p>
          <w:p w:rsidR="00B82581" w:rsidRPr="00DD39FA" w:rsidRDefault="00B82581" w:rsidP="00610675">
            <w:pPr>
              <w:autoSpaceDE w:val="0"/>
              <w:autoSpaceDN w:val="0"/>
              <w:adjustRightInd w:val="0"/>
              <w:spacing w:line="276" w:lineRule="auto"/>
              <w:jc w:val="center"/>
              <w:rPr>
                <w:lang w:val="uk-UA" w:eastAsia="uk-UA"/>
              </w:rPr>
            </w:pPr>
            <w:r w:rsidRPr="00815A60">
              <w:rPr>
                <w:lang w:val="uk-UA"/>
              </w:rPr>
              <w:t>ОСББ  «Троянда-Шевченка, 6»</w:t>
            </w:r>
          </w:p>
        </w:tc>
        <w:tc>
          <w:tcPr>
            <w:tcW w:w="1260" w:type="dxa"/>
            <w:vMerge w:val="restart"/>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Міський бюджет</w:t>
            </w:r>
          </w:p>
          <w:p w:rsidR="00B82581" w:rsidRPr="00DD39FA" w:rsidRDefault="00B82581" w:rsidP="00610675">
            <w:pPr>
              <w:autoSpaceDE w:val="0"/>
              <w:autoSpaceDN w:val="0"/>
              <w:adjustRightInd w:val="0"/>
              <w:spacing w:line="276" w:lineRule="auto"/>
              <w:jc w:val="center"/>
              <w:rPr>
                <w:color w:val="FF0000"/>
                <w:lang w:val="uk-UA" w:eastAsia="uk-UA"/>
              </w:rPr>
            </w:pPr>
          </w:p>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8,71</w:t>
            </w:r>
          </w:p>
          <w:p w:rsidR="00B82581" w:rsidRPr="00E61B90" w:rsidRDefault="00B82581" w:rsidP="00610675">
            <w:pPr>
              <w:autoSpaceDE w:val="0"/>
              <w:autoSpaceDN w:val="0"/>
              <w:adjustRightInd w:val="0"/>
              <w:spacing w:line="276" w:lineRule="auto"/>
              <w:jc w:val="cente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2"/>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1</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815A6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8,71</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815A6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E61B90">
            <w:pPr>
              <w:spacing w:line="276" w:lineRule="auto"/>
              <w:rPr>
                <w:i/>
                <w:lang w:val="uk-UA" w:eastAsia="uk-UA"/>
              </w:rPr>
            </w:pPr>
            <w:r w:rsidRPr="00DD39FA">
              <w:rPr>
                <w:i/>
                <w:lang w:val="uk-UA" w:eastAsia="uk-UA"/>
              </w:rPr>
              <w:t>якості %</w:t>
            </w:r>
          </w:p>
        </w:tc>
        <w:tc>
          <w:tcPr>
            <w:tcW w:w="900" w:type="dxa"/>
          </w:tcPr>
          <w:p w:rsidR="00B82581" w:rsidRPr="00815A60" w:rsidRDefault="00B82581" w:rsidP="00610675">
            <w:pPr>
              <w:spacing w:line="276" w:lineRule="auto"/>
              <w:jc w:val="center"/>
              <w:rPr>
                <w:lang w:val="uk-UA" w:eastAsia="uk-UA"/>
              </w:rPr>
            </w:pPr>
            <w:r w:rsidRPr="00815A60">
              <w:rPr>
                <w:lang w:val="uk-UA" w:eastAsia="uk-UA"/>
              </w:rPr>
              <w:t>100</w:t>
            </w:r>
          </w:p>
        </w:tc>
        <w:tc>
          <w:tcPr>
            <w:tcW w:w="1980" w:type="dxa"/>
            <w:gridSpan w:val="2"/>
            <w:vMerge/>
            <w:vAlign w:val="center"/>
          </w:tcPr>
          <w:p w:rsidR="00B82581" w:rsidRPr="00DD39FA" w:rsidRDefault="00B82581" w:rsidP="00610675">
            <w:pPr>
              <w:rPr>
                <w:lang w:val="uk-UA" w:eastAsia="uk-UA"/>
              </w:rPr>
            </w:pPr>
          </w:p>
        </w:tc>
        <w:tc>
          <w:tcPr>
            <w:tcW w:w="1260" w:type="dxa"/>
            <w:vMerge/>
          </w:tcPr>
          <w:p w:rsidR="00B82581" w:rsidRPr="00DD39FA" w:rsidRDefault="00B82581" w:rsidP="00610675">
            <w:pPr>
              <w:rPr>
                <w:lang w:val="uk-UA" w:eastAsia="uk-UA"/>
              </w:rPr>
            </w:pPr>
          </w:p>
        </w:tc>
        <w:tc>
          <w:tcPr>
            <w:tcW w:w="1080" w:type="dxa"/>
            <w:vMerge/>
          </w:tcPr>
          <w:p w:rsidR="00B82581" w:rsidRPr="00815A60" w:rsidRDefault="00B82581" w:rsidP="00610675">
            <w:pPr>
              <w:rPr>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6"/>
        </w:trPr>
        <w:tc>
          <w:tcPr>
            <w:tcW w:w="446" w:type="dxa"/>
            <w:vMerge w:val="restart"/>
            <w:vAlign w:val="center"/>
          </w:tcPr>
          <w:p w:rsidR="00B82581" w:rsidRPr="00DD39FA" w:rsidRDefault="00B82581" w:rsidP="00610675">
            <w:pPr>
              <w:rPr>
                <w:b/>
                <w:lang w:val="uk-UA" w:eastAsia="uk-UA"/>
              </w:rPr>
            </w:pPr>
          </w:p>
        </w:tc>
        <w:tc>
          <w:tcPr>
            <w:tcW w:w="2542" w:type="dxa"/>
            <w:vMerge w:val="restart"/>
            <w:vAlign w:val="center"/>
          </w:tcPr>
          <w:p w:rsidR="00B82581" w:rsidRPr="00DD39FA" w:rsidRDefault="00B82581" w:rsidP="00610675">
            <w:pPr>
              <w:rPr>
                <w:lang w:val="uk-UA" w:eastAsia="uk-UA"/>
              </w:rPr>
            </w:pPr>
          </w:p>
        </w:tc>
        <w:tc>
          <w:tcPr>
            <w:tcW w:w="3780" w:type="dxa"/>
            <w:vMerge w:val="restart"/>
            <w:vAlign w:val="center"/>
          </w:tcPr>
          <w:p w:rsidR="00B82581" w:rsidRPr="00DD39FA" w:rsidRDefault="00B82581" w:rsidP="00610675">
            <w:pPr>
              <w:autoSpaceDE w:val="0"/>
              <w:autoSpaceDN w:val="0"/>
              <w:adjustRightInd w:val="0"/>
              <w:spacing w:line="276" w:lineRule="auto"/>
              <w:rPr>
                <w:b/>
                <w:lang w:val="uk-UA" w:eastAsia="uk-UA"/>
              </w:rPr>
            </w:pPr>
            <w:r w:rsidRPr="00DD39FA">
              <w:rPr>
                <w:b/>
                <w:lang w:val="uk-UA" w:eastAsia="uk-UA"/>
              </w:rPr>
              <w:t xml:space="preserve">Захід </w:t>
            </w:r>
            <w:r>
              <w:rPr>
                <w:b/>
                <w:lang w:val="uk-UA" w:eastAsia="uk-UA"/>
              </w:rPr>
              <w:t>7</w:t>
            </w:r>
          </w:p>
          <w:p w:rsidR="00B82581" w:rsidRPr="00DD39FA" w:rsidRDefault="00B82581" w:rsidP="00610675">
            <w:pPr>
              <w:autoSpaceDE w:val="0"/>
              <w:autoSpaceDN w:val="0"/>
              <w:adjustRightInd w:val="0"/>
              <w:spacing w:line="276" w:lineRule="auto"/>
              <w:rPr>
                <w:b/>
                <w:lang w:val="uk-UA" w:eastAsia="uk-UA"/>
              </w:rPr>
            </w:pPr>
            <w:r w:rsidRPr="00DD39FA">
              <w:rPr>
                <w:lang w:val="uk-UA" w:eastAsia="uk-UA"/>
              </w:rPr>
              <w:t>Відшкодування суми відсотків за весь період користування кредитними коштами, залученими на здійснення енергозберігаючих заходів житлов</w:t>
            </w:r>
            <w:r>
              <w:rPr>
                <w:lang w:val="uk-UA" w:eastAsia="uk-UA"/>
              </w:rPr>
              <w:t xml:space="preserve">их </w:t>
            </w:r>
            <w:r w:rsidRPr="00DD39FA">
              <w:rPr>
                <w:lang w:val="uk-UA" w:eastAsia="uk-UA"/>
              </w:rPr>
              <w:t>будинк</w:t>
            </w:r>
            <w:r>
              <w:rPr>
                <w:lang w:val="uk-UA" w:eastAsia="uk-UA"/>
              </w:rPr>
              <w:t>ів</w:t>
            </w:r>
            <w:r w:rsidRPr="00DD39FA">
              <w:rPr>
                <w:lang w:val="uk-UA" w:eastAsia="uk-UA"/>
              </w:rPr>
              <w:t xml:space="preserve"> </w:t>
            </w:r>
            <w:r>
              <w:rPr>
                <w:lang w:val="uk-UA" w:eastAsia="uk-UA"/>
              </w:rPr>
              <w:t xml:space="preserve"> </w:t>
            </w:r>
            <w:r w:rsidRPr="00DD39FA">
              <w:rPr>
                <w:lang w:val="uk-UA" w:eastAsia="uk-UA"/>
              </w:rPr>
              <w:t xml:space="preserve">  </w:t>
            </w:r>
            <w:r w:rsidRPr="00DD39FA">
              <w:rPr>
                <w:lang w:val="uk-UA"/>
              </w:rPr>
              <w:t>в м. Новий Розділ</w:t>
            </w:r>
          </w:p>
        </w:tc>
        <w:tc>
          <w:tcPr>
            <w:tcW w:w="2340" w:type="dxa"/>
          </w:tcPr>
          <w:p w:rsidR="00B82581" w:rsidRPr="00DD39FA" w:rsidRDefault="00B82581" w:rsidP="00610675">
            <w:pPr>
              <w:spacing w:line="276" w:lineRule="auto"/>
              <w:rPr>
                <w:rFonts w:ascii="Calibri" w:hAnsi="Calibri"/>
                <w:lang w:val="uk-UA" w:eastAsia="en-US"/>
              </w:rPr>
            </w:pPr>
            <w:r w:rsidRPr="00DD39FA">
              <w:rPr>
                <w:i/>
                <w:lang w:val="uk-UA" w:eastAsia="uk-UA"/>
              </w:rPr>
              <w:t>затрат, тис. грн.</w:t>
            </w:r>
          </w:p>
        </w:tc>
        <w:tc>
          <w:tcPr>
            <w:tcW w:w="900" w:type="dxa"/>
          </w:tcPr>
          <w:p w:rsidR="00B82581" w:rsidRPr="00815A60" w:rsidRDefault="00B82581" w:rsidP="00610675">
            <w:pPr>
              <w:spacing w:line="276" w:lineRule="auto"/>
              <w:jc w:val="center"/>
              <w:rPr>
                <w:lang w:val="uk-UA" w:eastAsia="uk-UA"/>
              </w:rPr>
            </w:pPr>
            <w:r w:rsidRPr="00815A60">
              <w:rPr>
                <w:lang w:val="uk-UA" w:eastAsia="uk-UA"/>
              </w:rPr>
              <w:t>30,18</w:t>
            </w:r>
          </w:p>
        </w:tc>
        <w:tc>
          <w:tcPr>
            <w:tcW w:w="1980" w:type="dxa"/>
            <w:gridSpan w:val="2"/>
            <w:vMerge w:val="restart"/>
            <w:vAlign w:val="center"/>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Виконавчий комітет</w:t>
            </w:r>
          </w:p>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Новороздільської міської ради</w:t>
            </w:r>
          </w:p>
          <w:p w:rsidR="00B82581" w:rsidRPr="00DD39FA" w:rsidRDefault="00B82581" w:rsidP="00610675">
            <w:pPr>
              <w:autoSpaceDE w:val="0"/>
              <w:autoSpaceDN w:val="0"/>
              <w:adjustRightInd w:val="0"/>
              <w:spacing w:line="276" w:lineRule="auto"/>
              <w:jc w:val="center"/>
              <w:rPr>
                <w:lang w:val="uk-UA" w:eastAsia="uk-UA"/>
              </w:rPr>
            </w:pPr>
          </w:p>
        </w:tc>
        <w:tc>
          <w:tcPr>
            <w:tcW w:w="1260" w:type="dxa"/>
            <w:vMerge w:val="restart"/>
          </w:tcPr>
          <w:p w:rsidR="00B82581" w:rsidRPr="00DD39FA" w:rsidRDefault="00B82581" w:rsidP="00610675">
            <w:pPr>
              <w:autoSpaceDE w:val="0"/>
              <w:autoSpaceDN w:val="0"/>
              <w:adjustRightInd w:val="0"/>
              <w:spacing w:line="276" w:lineRule="auto"/>
              <w:jc w:val="center"/>
              <w:rPr>
                <w:lang w:val="uk-UA" w:eastAsia="uk-UA"/>
              </w:rPr>
            </w:pPr>
            <w:r w:rsidRPr="00DD39FA">
              <w:rPr>
                <w:lang w:val="uk-UA" w:eastAsia="uk-UA"/>
              </w:rPr>
              <w:t>Міський бюджет</w:t>
            </w:r>
          </w:p>
          <w:p w:rsidR="00B82581" w:rsidRPr="00DD39FA" w:rsidRDefault="00B82581" w:rsidP="00610675">
            <w:pPr>
              <w:autoSpaceDE w:val="0"/>
              <w:autoSpaceDN w:val="0"/>
              <w:adjustRightInd w:val="0"/>
              <w:spacing w:line="276" w:lineRule="auto"/>
              <w:jc w:val="center"/>
              <w:rPr>
                <w:color w:val="FF0000"/>
                <w:lang w:val="uk-UA" w:eastAsia="uk-UA"/>
              </w:rPr>
            </w:pPr>
          </w:p>
          <w:p w:rsidR="00B82581" w:rsidRPr="00DD39FA" w:rsidRDefault="00B82581" w:rsidP="00610675">
            <w:pPr>
              <w:autoSpaceDE w:val="0"/>
              <w:autoSpaceDN w:val="0"/>
              <w:adjustRightInd w:val="0"/>
              <w:spacing w:line="276" w:lineRule="auto"/>
              <w:jc w:val="center"/>
              <w:rPr>
                <w:color w:val="FF0000"/>
                <w:lang w:val="uk-UA" w:eastAsia="uk-UA"/>
              </w:rPr>
            </w:pPr>
          </w:p>
        </w:tc>
        <w:tc>
          <w:tcPr>
            <w:tcW w:w="1080" w:type="dxa"/>
            <w:vMerge w:val="restart"/>
          </w:tcPr>
          <w:p w:rsidR="00B82581" w:rsidRPr="00E61B90" w:rsidRDefault="00B82581" w:rsidP="00610675">
            <w:pPr>
              <w:autoSpaceDE w:val="0"/>
              <w:autoSpaceDN w:val="0"/>
              <w:adjustRightInd w:val="0"/>
              <w:spacing w:line="276" w:lineRule="auto"/>
              <w:jc w:val="center"/>
              <w:rPr>
                <w:lang w:val="uk-UA" w:eastAsia="uk-UA"/>
              </w:rPr>
            </w:pPr>
            <w:r w:rsidRPr="00E61B90">
              <w:rPr>
                <w:lang w:val="uk-UA" w:eastAsia="uk-UA"/>
              </w:rPr>
              <w:t>30,18</w:t>
            </w:r>
          </w:p>
          <w:p w:rsidR="00B82581" w:rsidRPr="00815A60" w:rsidRDefault="00B82581" w:rsidP="00610675">
            <w:pPr>
              <w:autoSpaceDE w:val="0"/>
              <w:autoSpaceDN w:val="0"/>
              <w:adjustRightInd w:val="0"/>
              <w:spacing w:line="276" w:lineRule="auto"/>
              <w:jc w:val="center"/>
              <w:rPr>
                <w:b/>
                <w:lang w:val="uk-UA" w:eastAsia="uk-UA"/>
              </w:rPr>
            </w:pPr>
          </w:p>
          <w:p w:rsidR="00B82581" w:rsidRPr="00815A60" w:rsidRDefault="00B82581" w:rsidP="00610675">
            <w:pPr>
              <w:autoSpaceDE w:val="0"/>
              <w:autoSpaceDN w:val="0"/>
              <w:adjustRightInd w:val="0"/>
              <w:spacing w:line="276" w:lineRule="auto"/>
              <w:jc w:val="center"/>
              <w:rPr>
                <w:b/>
                <w:lang w:val="uk-UA" w:eastAsia="uk-UA"/>
              </w:rPr>
            </w:pPr>
          </w:p>
        </w:tc>
        <w:tc>
          <w:tcPr>
            <w:tcW w:w="1800" w:type="dxa"/>
            <w:gridSpan w:val="2"/>
            <w:vMerge w:val="restart"/>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7"/>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spacing w:line="276" w:lineRule="auto"/>
              <w:rPr>
                <w:i/>
                <w:lang w:val="uk-UA" w:eastAsia="uk-UA"/>
              </w:rPr>
            </w:pPr>
            <w:r w:rsidRPr="00DD39FA">
              <w:rPr>
                <w:i/>
                <w:lang w:val="uk-UA" w:eastAsia="uk-UA"/>
              </w:rPr>
              <w:t>продукту, житловий 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4</w:t>
            </w:r>
          </w:p>
        </w:tc>
        <w:tc>
          <w:tcPr>
            <w:tcW w:w="1980" w:type="dxa"/>
            <w:gridSpan w:val="2"/>
            <w:vMerge/>
            <w:vAlign w:val="center"/>
          </w:tcPr>
          <w:p w:rsidR="00B82581" w:rsidRPr="00DD39FA" w:rsidRDefault="00B82581" w:rsidP="00610675">
            <w:pPr>
              <w:autoSpaceDE w:val="0"/>
              <w:autoSpaceDN w:val="0"/>
              <w:adjustRightInd w:val="0"/>
              <w:spacing w:line="276" w:lineRule="auto"/>
              <w:jc w:val="center"/>
              <w:rPr>
                <w:lang w:val="uk-UA" w:eastAsia="uk-UA"/>
              </w:rPr>
            </w:pPr>
          </w:p>
        </w:tc>
        <w:tc>
          <w:tcPr>
            <w:tcW w:w="1260" w:type="dxa"/>
            <w:vMerge/>
          </w:tcPr>
          <w:p w:rsidR="00B82581" w:rsidRPr="00DD39FA" w:rsidRDefault="00B82581" w:rsidP="00610675">
            <w:pPr>
              <w:autoSpaceDE w:val="0"/>
              <w:autoSpaceDN w:val="0"/>
              <w:adjustRightInd w:val="0"/>
              <w:spacing w:line="276" w:lineRule="auto"/>
              <w:jc w:val="center"/>
              <w:rPr>
                <w:lang w:val="uk-UA" w:eastAsia="uk-UA"/>
              </w:rPr>
            </w:pPr>
          </w:p>
        </w:tc>
        <w:tc>
          <w:tcPr>
            <w:tcW w:w="1080" w:type="dxa"/>
            <w:vMerge/>
          </w:tcPr>
          <w:p w:rsidR="00B82581" w:rsidRDefault="00B82581" w:rsidP="00610675">
            <w:pPr>
              <w:autoSpaceDE w:val="0"/>
              <w:autoSpaceDN w:val="0"/>
              <w:adjustRightInd w:val="0"/>
              <w:spacing w:line="276" w:lineRule="auto"/>
              <w:jc w:val="center"/>
              <w:rPr>
                <w:b/>
                <w:color w:val="FF0000"/>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01"/>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610675">
            <w:pPr>
              <w:autoSpaceDE w:val="0"/>
              <w:autoSpaceDN w:val="0"/>
              <w:adjustRightInd w:val="0"/>
              <w:spacing w:line="276" w:lineRule="auto"/>
              <w:rPr>
                <w:i/>
                <w:lang w:val="uk-UA" w:eastAsia="uk-UA"/>
              </w:rPr>
            </w:pPr>
            <w:r w:rsidRPr="00DD39FA">
              <w:rPr>
                <w:i/>
                <w:lang w:val="uk-UA" w:eastAsia="uk-UA"/>
              </w:rPr>
              <w:t xml:space="preserve">ефективності, </w:t>
            </w:r>
          </w:p>
          <w:p w:rsidR="00B82581" w:rsidRPr="00DD39FA" w:rsidRDefault="00B82581" w:rsidP="00610675">
            <w:pPr>
              <w:spacing w:line="276" w:lineRule="auto"/>
              <w:rPr>
                <w:i/>
                <w:lang w:val="uk-UA" w:eastAsia="uk-UA"/>
              </w:rPr>
            </w:pPr>
            <w:r w:rsidRPr="00DD39FA">
              <w:rPr>
                <w:i/>
                <w:lang w:val="uk-UA" w:eastAsia="uk-UA"/>
              </w:rPr>
              <w:t>тис. грн./будинок</w:t>
            </w:r>
          </w:p>
        </w:tc>
        <w:tc>
          <w:tcPr>
            <w:tcW w:w="900" w:type="dxa"/>
          </w:tcPr>
          <w:p w:rsidR="00B82581" w:rsidRPr="00815A60" w:rsidRDefault="00B82581" w:rsidP="00610675">
            <w:pPr>
              <w:spacing w:line="276" w:lineRule="auto"/>
              <w:jc w:val="center"/>
              <w:rPr>
                <w:lang w:val="uk-UA" w:eastAsia="uk-UA"/>
              </w:rPr>
            </w:pPr>
            <w:r w:rsidRPr="00815A60">
              <w:rPr>
                <w:lang w:val="uk-UA" w:eastAsia="uk-UA"/>
              </w:rPr>
              <w:t>30,18</w:t>
            </w:r>
          </w:p>
        </w:tc>
        <w:tc>
          <w:tcPr>
            <w:tcW w:w="1980" w:type="dxa"/>
            <w:gridSpan w:val="2"/>
            <w:vMerge/>
            <w:vAlign w:val="center"/>
          </w:tcPr>
          <w:p w:rsidR="00B82581" w:rsidRPr="00DD39FA" w:rsidRDefault="00B82581" w:rsidP="00610675">
            <w:pPr>
              <w:autoSpaceDE w:val="0"/>
              <w:autoSpaceDN w:val="0"/>
              <w:adjustRightInd w:val="0"/>
              <w:spacing w:line="276" w:lineRule="auto"/>
              <w:jc w:val="center"/>
              <w:rPr>
                <w:lang w:val="uk-UA" w:eastAsia="uk-UA"/>
              </w:rPr>
            </w:pPr>
          </w:p>
        </w:tc>
        <w:tc>
          <w:tcPr>
            <w:tcW w:w="1260" w:type="dxa"/>
            <w:vMerge/>
          </w:tcPr>
          <w:p w:rsidR="00B82581" w:rsidRPr="00DD39FA" w:rsidRDefault="00B82581" w:rsidP="00610675">
            <w:pPr>
              <w:autoSpaceDE w:val="0"/>
              <w:autoSpaceDN w:val="0"/>
              <w:adjustRightInd w:val="0"/>
              <w:spacing w:line="276" w:lineRule="auto"/>
              <w:jc w:val="center"/>
              <w:rPr>
                <w:lang w:val="uk-UA" w:eastAsia="uk-UA"/>
              </w:rPr>
            </w:pPr>
          </w:p>
        </w:tc>
        <w:tc>
          <w:tcPr>
            <w:tcW w:w="1080" w:type="dxa"/>
            <w:vMerge/>
          </w:tcPr>
          <w:p w:rsidR="00B82581" w:rsidRDefault="00B82581" w:rsidP="00610675">
            <w:pPr>
              <w:autoSpaceDE w:val="0"/>
              <w:autoSpaceDN w:val="0"/>
              <w:adjustRightInd w:val="0"/>
              <w:spacing w:line="276" w:lineRule="auto"/>
              <w:jc w:val="center"/>
              <w:rPr>
                <w:b/>
                <w:color w:val="FF0000"/>
                <w:lang w:val="uk-UA" w:eastAsia="uk-UA"/>
              </w:rPr>
            </w:pPr>
          </w:p>
        </w:tc>
        <w:tc>
          <w:tcPr>
            <w:tcW w:w="1800" w:type="dxa"/>
            <w:gridSpan w:val="2"/>
            <w:vMerge/>
            <w:vAlign w:val="center"/>
          </w:tcPr>
          <w:p w:rsidR="00B82581" w:rsidRPr="00DD39FA" w:rsidRDefault="00B82581" w:rsidP="00610675">
            <w:pPr>
              <w:rPr>
                <w:lang w:val="uk-UA" w:eastAsia="uk-UA"/>
              </w:rPr>
            </w:pPr>
          </w:p>
        </w:tc>
      </w:tr>
      <w:tr w:rsidR="00B82581" w:rsidRPr="00DD39FA" w:rsidTr="006D03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1"/>
        </w:trPr>
        <w:tc>
          <w:tcPr>
            <w:tcW w:w="446" w:type="dxa"/>
            <w:vMerge/>
            <w:vAlign w:val="center"/>
          </w:tcPr>
          <w:p w:rsidR="00B82581" w:rsidRPr="00DD39FA" w:rsidRDefault="00B82581" w:rsidP="00610675">
            <w:pPr>
              <w:rPr>
                <w:b/>
                <w:lang w:val="uk-UA" w:eastAsia="uk-UA"/>
              </w:rPr>
            </w:pPr>
          </w:p>
        </w:tc>
        <w:tc>
          <w:tcPr>
            <w:tcW w:w="2542" w:type="dxa"/>
            <w:vMerge/>
            <w:vAlign w:val="center"/>
          </w:tcPr>
          <w:p w:rsidR="00B82581" w:rsidRPr="00DD39FA" w:rsidRDefault="00B82581" w:rsidP="00610675">
            <w:pPr>
              <w:rPr>
                <w:lang w:val="uk-UA" w:eastAsia="uk-UA"/>
              </w:rPr>
            </w:pPr>
          </w:p>
        </w:tc>
        <w:tc>
          <w:tcPr>
            <w:tcW w:w="3780" w:type="dxa"/>
            <w:vMerge/>
            <w:vAlign w:val="center"/>
          </w:tcPr>
          <w:p w:rsidR="00B82581" w:rsidRPr="00DD39FA" w:rsidRDefault="00B82581" w:rsidP="00610675">
            <w:pPr>
              <w:autoSpaceDE w:val="0"/>
              <w:autoSpaceDN w:val="0"/>
              <w:adjustRightInd w:val="0"/>
              <w:spacing w:line="276" w:lineRule="auto"/>
              <w:rPr>
                <w:b/>
                <w:lang w:val="uk-UA" w:eastAsia="uk-UA"/>
              </w:rPr>
            </w:pPr>
          </w:p>
        </w:tc>
        <w:tc>
          <w:tcPr>
            <w:tcW w:w="2340" w:type="dxa"/>
          </w:tcPr>
          <w:p w:rsidR="00B82581" w:rsidRPr="00DD39FA" w:rsidRDefault="00B82581" w:rsidP="00E61B90">
            <w:pPr>
              <w:spacing w:line="276" w:lineRule="auto"/>
              <w:rPr>
                <w:i/>
                <w:lang w:val="uk-UA" w:eastAsia="uk-UA"/>
              </w:rPr>
            </w:pPr>
            <w:r w:rsidRPr="00DD39FA">
              <w:rPr>
                <w:i/>
                <w:lang w:val="uk-UA" w:eastAsia="uk-UA"/>
              </w:rPr>
              <w:t>якості %</w:t>
            </w:r>
          </w:p>
        </w:tc>
        <w:tc>
          <w:tcPr>
            <w:tcW w:w="900" w:type="dxa"/>
          </w:tcPr>
          <w:p w:rsidR="00B82581" w:rsidRPr="00815A60" w:rsidRDefault="00B82581" w:rsidP="00610675">
            <w:pPr>
              <w:spacing w:line="276" w:lineRule="auto"/>
              <w:jc w:val="center"/>
              <w:rPr>
                <w:lang w:val="uk-UA" w:eastAsia="uk-UA"/>
              </w:rPr>
            </w:pPr>
            <w:r w:rsidRPr="00815A60">
              <w:rPr>
                <w:lang w:val="uk-UA" w:eastAsia="uk-UA"/>
              </w:rPr>
              <w:t>100</w:t>
            </w:r>
          </w:p>
        </w:tc>
        <w:tc>
          <w:tcPr>
            <w:tcW w:w="1980" w:type="dxa"/>
            <w:gridSpan w:val="2"/>
            <w:vMerge/>
            <w:vAlign w:val="center"/>
          </w:tcPr>
          <w:p w:rsidR="00B82581" w:rsidRPr="00DD39FA" w:rsidRDefault="00B82581" w:rsidP="00610675">
            <w:pPr>
              <w:autoSpaceDE w:val="0"/>
              <w:autoSpaceDN w:val="0"/>
              <w:adjustRightInd w:val="0"/>
              <w:spacing w:line="276" w:lineRule="auto"/>
              <w:jc w:val="center"/>
              <w:rPr>
                <w:lang w:val="uk-UA" w:eastAsia="uk-UA"/>
              </w:rPr>
            </w:pPr>
          </w:p>
        </w:tc>
        <w:tc>
          <w:tcPr>
            <w:tcW w:w="1260" w:type="dxa"/>
            <w:vMerge/>
          </w:tcPr>
          <w:p w:rsidR="00B82581" w:rsidRPr="00DD39FA" w:rsidRDefault="00B82581" w:rsidP="00610675">
            <w:pPr>
              <w:autoSpaceDE w:val="0"/>
              <w:autoSpaceDN w:val="0"/>
              <w:adjustRightInd w:val="0"/>
              <w:spacing w:line="276" w:lineRule="auto"/>
              <w:jc w:val="center"/>
              <w:rPr>
                <w:lang w:val="uk-UA" w:eastAsia="uk-UA"/>
              </w:rPr>
            </w:pPr>
          </w:p>
        </w:tc>
        <w:tc>
          <w:tcPr>
            <w:tcW w:w="1080" w:type="dxa"/>
            <w:vMerge/>
          </w:tcPr>
          <w:p w:rsidR="00B82581" w:rsidRDefault="00B82581" w:rsidP="00610675">
            <w:pPr>
              <w:autoSpaceDE w:val="0"/>
              <w:autoSpaceDN w:val="0"/>
              <w:adjustRightInd w:val="0"/>
              <w:spacing w:line="276" w:lineRule="auto"/>
              <w:jc w:val="center"/>
              <w:rPr>
                <w:b/>
                <w:color w:val="FF0000"/>
                <w:lang w:val="uk-UA" w:eastAsia="uk-UA"/>
              </w:rPr>
            </w:pPr>
          </w:p>
        </w:tc>
        <w:tc>
          <w:tcPr>
            <w:tcW w:w="1800" w:type="dxa"/>
            <w:gridSpan w:val="2"/>
            <w:vMerge/>
            <w:vAlign w:val="center"/>
          </w:tcPr>
          <w:p w:rsidR="00B82581" w:rsidRPr="00DD39FA" w:rsidRDefault="00B82581" w:rsidP="00610675">
            <w:pPr>
              <w:rPr>
                <w:lang w:val="uk-UA" w:eastAsia="uk-UA"/>
              </w:rPr>
            </w:pPr>
          </w:p>
        </w:tc>
      </w:tr>
    </w:tbl>
    <w:p w:rsidR="00B82581" w:rsidRPr="00E61B90" w:rsidRDefault="00B82581" w:rsidP="00E61B90">
      <w:pPr>
        <w:tabs>
          <w:tab w:val="left" w:pos="3627"/>
        </w:tabs>
        <w:rPr>
          <w:lang w:val="uk-UA" w:eastAsia="en-US"/>
        </w:rPr>
      </w:pPr>
      <w:r w:rsidRPr="00E61B90">
        <w:rPr>
          <w:lang w:val="uk-UA" w:eastAsia="en-US"/>
        </w:rPr>
        <w:t xml:space="preserve">                                Отримувач</w:t>
      </w:r>
      <w:r>
        <w:rPr>
          <w:lang w:val="uk-UA" w:eastAsia="en-US"/>
        </w:rPr>
        <w:t>і</w:t>
      </w:r>
      <w:r w:rsidRPr="00E61B90">
        <w:rPr>
          <w:lang w:val="uk-UA" w:eastAsia="en-US"/>
        </w:rPr>
        <w:t xml:space="preserve"> коштів – ОСББ «ТриОл»   </w:t>
      </w:r>
    </w:p>
    <w:p w:rsidR="00B82581" w:rsidRPr="00E61B90" w:rsidRDefault="00B82581" w:rsidP="00E61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E61B90">
        <w:rPr>
          <w:b/>
          <w:lang w:val="uk-UA" w:eastAsia="uk-UA"/>
        </w:rPr>
        <w:t xml:space="preserve">                                                                     </w:t>
      </w:r>
      <w:r w:rsidRPr="00E61B90">
        <w:rPr>
          <w:lang w:val="uk-UA" w:eastAsia="uk-UA"/>
        </w:rPr>
        <w:t>ОСББ «ЛеУкра»</w:t>
      </w:r>
    </w:p>
    <w:p w:rsidR="00B82581" w:rsidRPr="00E61B90" w:rsidRDefault="00B82581" w:rsidP="00E61B90">
      <w:pPr>
        <w:tabs>
          <w:tab w:val="left" w:pos="708"/>
          <w:tab w:val="left" w:pos="1416"/>
          <w:tab w:val="left" w:pos="2124"/>
          <w:tab w:val="left" w:pos="2832"/>
          <w:tab w:val="left" w:pos="3540"/>
        </w:tabs>
        <w:rPr>
          <w:lang w:val="uk-UA" w:eastAsia="uk-UA"/>
        </w:rPr>
      </w:pPr>
      <w:r>
        <w:rPr>
          <w:lang w:val="uk-UA" w:eastAsia="uk-UA"/>
        </w:rPr>
        <w:tab/>
      </w:r>
      <w:r>
        <w:rPr>
          <w:lang w:val="uk-UA" w:eastAsia="uk-UA"/>
        </w:rPr>
        <w:tab/>
      </w:r>
      <w:r>
        <w:rPr>
          <w:lang w:val="uk-UA" w:eastAsia="uk-UA"/>
        </w:rPr>
        <w:tab/>
      </w:r>
      <w:r>
        <w:rPr>
          <w:lang w:val="uk-UA" w:eastAsia="uk-UA"/>
        </w:rPr>
        <w:tab/>
      </w:r>
      <w:r>
        <w:rPr>
          <w:lang w:val="uk-UA" w:eastAsia="uk-UA"/>
        </w:rPr>
        <w:tab/>
        <w:t xml:space="preserve">          </w:t>
      </w:r>
      <w:r w:rsidRPr="00E61B90">
        <w:rPr>
          <w:lang w:val="uk-UA" w:eastAsia="uk-UA"/>
        </w:rPr>
        <w:t>ОСББ  «Світанок 19»</w:t>
      </w:r>
    </w:p>
    <w:p w:rsidR="00B82581" w:rsidRPr="00E61B90" w:rsidRDefault="00B82581" w:rsidP="00E61B90">
      <w:pPr>
        <w:tabs>
          <w:tab w:val="left" w:pos="4398"/>
          <w:tab w:val="center" w:pos="7568"/>
        </w:tabs>
        <w:ind w:firstLine="4111"/>
        <w:rPr>
          <w:lang w:val="uk-UA"/>
        </w:rPr>
      </w:pPr>
      <w:r w:rsidRPr="00E61B90">
        <w:rPr>
          <w:lang w:val="uk-UA"/>
        </w:rPr>
        <w:t xml:space="preserve">ОСББ  «Наш Дім, Стуса, 8»                     </w:t>
      </w:r>
    </w:p>
    <w:p w:rsidR="00B82581" w:rsidRPr="00E61B90" w:rsidRDefault="00B82581" w:rsidP="00E61B90">
      <w:pPr>
        <w:tabs>
          <w:tab w:val="left" w:pos="4398"/>
          <w:tab w:val="center" w:pos="7568"/>
        </w:tabs>
        <w:rPr>
          <w:lang w:val="uk-UA"/>
        </w:rPr>
      </w:pPr>
      <w:r w:rsidRPr="00E61B90">
        <w:rPr>
          <w:lang w:val="uk-UA"/>
        </w:rPr>
        <w:t xml:space="preserve">                                                                </w:t>
      </w:r>
      <w:r>
        <w:rPr>
          <w:lang w:val="uk-UA"/>
        </w:rPr>
        <w:t xml:space="preserve">     </w:t>
      </w:r>
      <w:r w:rsidRPr="00E61B90">
        <w:rPr>
          <w:lang w:val="uk-UA"/>
        </w:rPr>
        <w:t xml:space="preserve">ОСББ  </w:t>
      </w:r>
      <w:r w:rsidRPr="00E61B90">
        <w:t>«Контур,10»</w:t>
      </w:r>
    </w:p>
    <w:p w:rsidR="00B82581" w:rsidRDefault="00B82581" w:rsidP="00E61B90">
      <w:pPr>
        <w:tabs>
          <w:tab w:val="left" w:pos="4398"/>
          <w:tab w:val="center" w:pos="7568"/>
        </w:tabs>
        <w:ind w:firstLine="4111"/>
        <w:rPr>
          <w:lang w:val="uk-UA"/>
        </w:rPr>
      </w:pPr>
      <w:r w:rsidRPr="00E61B90">
        <w:rPr>
          <w:lang w:val="uk-UA"/>
        </w:rPr>
        <w:t>ОСББ  «Троянда-Шевченка, 6»</w:t>
      </w:r>
    </w:p>
    <w:p w:rsidR="00B82581" w:rsidRDefault="00B82581" w:rsidP="00E61B90">
      <w:pPr>
        <w:tabs>
          <w:tab w:val="left" w:pos="4398"/>
          <w:tab w:val="center" w:pos="7568"/>
        </w:tabs>
        <w:ind w:firstLine="4111"/>
        <w:rPr>
          <w:lang w:val="uk-UA"/>
        </w:rPr>
      </w:pPr>
    </w:p>
    <w:p w:rsidR="00B82581" w:rsidRPr="00E61B90" w:rsidRDefault="00B82581" w:rsidP="00E61B90">
      <w:pPr>
        <w:tabs>
          <w:tab w:val="left" w:pos="4398"/>
          <w:tab w:val="center" w:pos="7568"/>
        </w:tabs>
        <w:ind w:firstLine="4111"/>
        <w:rPr>
          <w:lang w:val="uk-UA"/>
        </w:rPr>
      </w:pPr>
    </w:p>
    <w:p w:rsidR="00B82581" w:rsidRPr="009B20A4" w:rsidRDefault="00B82581" w:rsidP="00F06BFF">
      <w:pPr>
        <w:spacing w:line="192" w:lineRule="auto"/>
        <w:ind w:left="1416"/>
        <w:rPr>
          <w:b/>
        </w:rPr>
      </w:pPr>
      <w:r w:rsidRPr="009B20A4">
        <w:rPr>
          <w:b/>
        </w:rPr>
        <w:t xml:space="preserve">Керівник установи - </w:t>
      </w:r>
      <w:r w:rsidRPr="009B20A4">
        <w:rPr>
          <w:b/>
        </w:rPr>
        <w:br/>
        <w:t>головного</w:t>
      </w:r>
      <w:r w:rsidRPr="009B20A4">
        <w:rPr>
          <w:b/>
          <w:noProof/>
        </w:rPr>
        <w:t xml:space="preserve"> розпорядник</w:t>
      </w:r>
      <w:r w:rsidRPr="009B20A4">
        <w:rPr>
          <w:b/>
        </w:rPr>
        <w:t>а</w:t>
      </w:r>
      <w:r w:rsidRPr="009B20A4">
        <w:rPr>
          <w:b/>
          <w:noProof/>
        </w:rPr>
        <w:t xml:space="preserve"> коштів</w:t>
      </w:r>
      <w:r w:rsidRPr="009B20A4">
        <w:rPr>
          <w:b/>
        </w:rPr>
        <w:t xml:space="preserve"> </w:t>
      </w:r>
      <w:r w:rsidRPr="009B20A4">
        <w:rPr>
          <w:b/>
        </w:rPr>
        <w:tab/>
        <w:t xml:space="preserve">_____________________ </w:t>
      </w:r>
      <w:r w:rsidRPr="009B20A4">
        <w:rPr>
          <w:b/>
        </w:rPr>
        <w:tab/>
      </w:r>
      <w:r w:rsidRPr="009B20A4">
        <w:rPr>
          <w:b/>
        </w:rPr>
        <w:tab/>
      </w:r>
      <w:r w:rsidRPr="009B20A4">
        <w:rPr>
          <w:b/>
        </w:rPr>
        <w:tab/>
        <w:t>Мелешко А. Р.</w:t>
      </w:r>
      <w:r w:rsidRPr="009B20A4">
        <w:rPr>
          <w:b/>
        </w:rPr>
        <w:tab/>
      </w:r>
    </w:p>
    <w:p w:rsidR="00B82581" w:rsidRPr="009B20A4" w:rsidRDefault="00B82581" w:rsidP="00F06BFF">
      <w:pPr>
        <w:ind w:left="1416"/>
        <w:rPr>
          <w:b/>
          <w:lang w:val="uk-UA"/>
        </w:rPr>
      </w:pPr>
      <w:r w:rsidRPr="009B20A4">
        <w:rPr>
          <w:b/>
        </w:rPr>
        <w:tab/>
      </w:r>
      <w:r w:rsidRPr="009B20A4">
        <w:rPr>
          <w:b/>
        </w:rPr>
        <w:tab/>
      </w:r>
      <w:r w:rsidRPr="009B20A4">
        <w:rPr>
          <w:b/>
        </w:rPr>
        <w:tab/>
      </w:r>
      <w:r w:rsidRPr="009B20A4">
        <w:rPr>
          <w:b/>
        </w:rPr>
        <w:tab/>
      </w:r>
      <w:r w:rsidRPr="009B20A4">
        <w:rPr>
          <w:b/>
        </w:rPr>
        <w:tab/>
      </w:r>
      <w:r w:rsidRPr="009B20A4">
        <w:rPr>
          <w:b/>
        </w:rPr>
        <w:tab/>
      </w:r>
    </w:p>
    <w:p w:rsidR="00B82581" w:rsidRDefault="00B82581" w:rsidP="00F06BFF">
      <w:pPr>
        <w:autoSpaceDE w:val="0"/>
        <w:autoSpaceDN w:val="0"/>
        <w:adjustRightInd w:val="0"/>
        <w:rPr>
          <w:b/>
          <w:lang w:val="uk-UA"/>
        </w:rPr>
      </w:pPr>
      <w:r w:rsidRPr="009B20A4">
        <w:rPr>
          <w:b/>
          <w:lang w:val="uk-UA"/>
        </w:rPr>
        <w:t xml:space="preserve">                        </w:t>
      </w:r>
      <w:r w:rsidRPr="009B20A4">
        <w:rPr>
          <w:b/>
        </w:rPr>
        <w:t xml:space="preserve">Відповідальний </w:t>
      </w:r>
      <w:r w:rsidRPr="009B20A4">
        <w:rPr>
          <w:b/>
        </w:rPr>
        <w:br/>
      </w:r>
      <w:r w:rsidRPr="009B20A4">
        <w:rPr>
          <w:b/>
          <w:lang w:val="uk-UA"/>
        </w:rPr>
        <w:t xml:space="preserve">                        </w:t>
      </w:r>
      <w:r w:rsidRPr="009B20A4">
        <w:rPr>
          <w:b/>
        </w:rPr>
        <w:t>виконавець Програми</w:t>
      </w:r>
      <w:r w:rsidRPr="009B20A4">
        <w:rPr>
          <w:b/>
        </w:rPr>
        <w:tab/>
      </w:r>
      <w:r w:rsidRPr="009B20A4">
        <w:rPr>
          <w:b/>
        </w:rPr>
        <w:tab/>
      </w:r>
      <w:r w:rsidRPr="009B20A4">
        <w:rPr>
          <w:b/>
        </w:rPr>
        <w:tab/>
        <w:t>_____________________</w:t>
      </w:r>
      <w:r>
        <w:rPr>
          <w:b/>
          <w:lang w:val="uk-UA"/>
        </w:rPr>
        <w:t xml:space="preserve">                         </w:t>
      </w:r>
      <w:r w:rsidRPr="009B20A4">
        <w:rPr>
          <w:b/>
        </w:rPr>
        <w:t xml:space="preserve"> </w:t>
      </w:r>
      <w:r>
        <w:rPr>
          <w:b/>
          <w:lang w:val="uk-UA"/>
        </w:rPr>
        <w:t xml:space="preserve">   </w:t>
      </w:r>
      <w:r w:rsidRPr="009B20A4">
        <w:rPr>
          <w:b/>
        </w:rPr>
        <w:t>Мелешко</w:t>
      </w:r>
      <w:r w:rsidRPr="009B20A4">
        <w:rPr>
          <w:b/>
          <w:lang w:val="uk-UA"/>
        </w:rPr>
        <w:t xml:space="preserve"> А.</w:t>
      </w:r>
      <w:r>
        <w:rPr>
          <w:b/>
          <w:lang w:val="uk-UA"/>
        </w:rPr>
        <w:t xml:space="preserve"> Р.</w:t>
      </w:r>
      <w:bookmarkEnd w:id="0"/>
    </w:p>
    <w:sectPr w:rsidR="00B82581" w:rsidSect="006D0333">
      <w:pgSz w:w="16840" w:h="11907" w:orient="landscape" w:code="9"/>
      <w:pgMar w:top="1582" w:right="1151" w:bottom="862" w:left="924" w:header="578" w:footer="57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581" w:rsidRDefault="00B82581">
      <w:r>
        <w:separator/>
      </w:r>
    </w:p>
  </w:endnote>
  <w:endnote w:type="continuationSeparator" w:id="0">
    <w:p w:rsidR="00B82581" w:rsidRDefault="00B82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581" w:rsidRDefault="00B82581">
      <w:r>
        <w:separator/>
      </w:r>
    </w:p>
  </w:footnote>
  <w:footnote w:type="continuationSeparator" w:id="0">
    <w:p w:rsidR="00B82581" w:rsidRDefault="00B825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7">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8">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2">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4">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5">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9">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0">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1">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3">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34">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5">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6">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7">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6"/>
  </w:num>
  <w:num w:numId="3">
    <w:abstractNumId w:val="21"/>
  </w:num>
  <w:num w:numId="4">
    <w:abstractNumId w:val="22"/>
  </w:num>
  <w:num w:numId="5">
    <w:abstractNumId w:val="14"/>
  </w:num>
  <w:num w:numId="6">
    <w:abstractNumId w:val="25"/>
  </w:num>
  <w:num w:numId="7">
    <w:abstractNumId w:val="32"/>
  </w:num>
  <w:num w:numId="8">
    <w:abstractNumId w:val="8"/>
  </w:num>
  <w:num w:numId="9">
    <w:abstractNumId w:val="37"/>
  </w:num>
  <w:num w:numId="10">
    <w:abstractNumId w:val="9"/>
  </w:num>
  <w:num w:numId="11">
    <w:abstractNumId w:val="13"/>
  </w:num>
  <w:num w:numId="12">
    <w:abstractNumId w:val="17"/>
  </w:num>
  <w:num w:numId="13">
    <w:abstractNumId w:val="6"/>
  </w:num>
  <w:num w:numId="14">
    <w:abstractNumId w:val="12"/>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34"/>
  </w:num>
  <w:num w:numId="20">
    <w:abstractNumId w:val="0"/>
    <w:lvlOverride w:ilvl="0">
      <w:startOverride w:val="1"/>
    </w:lvlOverride>
  </w:num>
  <w:num w:numId="21">
    <w:abstractNumId w:val="23"/>
  </w:num>
  <w:num w:numId="22">
    <w:abstractNumId w:val="33"/>
  </w:num>
  <w:num w:numId="23">
    <w:abstractNumId w:val="31"/>
  </w:num>
  <w:num w:numId="24">
    <w:abstractNumId w:val="11"/>
  </w:num>
  <w:num w:numId="25">
    <w:abstractNumId w:val="27"/>
  </w:num>
  <w:num w:numId="26">
    <w:abstractNumId w:val="28"/>
  </w:num>
  <w:num w:numId="27">
    <w:abstractNumId w:val="24"/>
  </w:num>
  <w:num w:numId="28">
    <w:abstractNumId w:val="18"/>
  </w:num>
  <w:num w:numId="29">
    <w:abstractNumId w:val="29"/>
  </w:num>
  <w:num w:numId="30">
    <w:abstractNumId w:val="30"/>
  </w:num>
  <w:num w:numId="31">
    <w:abstractNumId w:val="16"/>
  </w:num>
  <w:num w:numId="32">
    <w:abstractNumId w:val="20"/>
  </w:num>
  <w:num w:numId="33">
    <w:abstractNumId w:val="19"/>
  </w:num>
  <w:num w:numId="34">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1134"/>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5FAE"/>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4D35"/>
    <w:rsid w:val="0045620D"/>
    <w:rsid w:val="00460E70"/>
    <w:rsid w:val="0046187E"/>
    <w:rsid w:val="004635AB"/>
    <w:rsid w:val="0046496A"/>
    <w:rsid w:val="00464E35"/>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0675"/>
    <w:rsid w:val="00611F22"/>
    <w:rsid w:val="0061329E"/>
    <w:rsid w:val="0061449F"/>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132"/>
    <w:rsid w:val="006C7C38"/>
    <w:rsid w:val="006D0333"/>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7598"/>
    <w:rsid w:val="007E7B0C"/>
    <w:rsid w:val="007E7B94"/>
    <w:rsid w:val="007F1BDA"/>
    <w:rsid w:val="007F3917"/>
    <w:rsid w:val="007F4A88"/>
    <w:rsid w:val="007F6943"/>
    <w:rsid w:val="00800B3C"/>
    <w:rsid w:val="008016EE"/>
    <w:rsid w:val="00802169"/>
    <w:rsid w:val="00803E0F"/>
    <w:rsid w:val="008068AE"/>
    <w:rsid w:val="00807DA9"/>
    <w:rsid w:val="0081223C"/>
    <w:rsid w:val="00813C31"/>
    <w:rsid w:val="0081426D"/>
    <w:rsid w:val="00815A60"/>
    <w:rsid w:val="00816E8C"/>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20A4"/>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00B7"/>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2581"/>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72DB"/>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B2FFB"/>
    <w:rsid w:val="00DD10E9"/>
    <w:rsid w:val="00DD1C20"/>
    <w:rsid w:val="00DD39FA"/>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1B90"/>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1FC"/>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B541FC"/>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488525034">
      <w:marLeft w:val="0"/>
      <w:marRight w:val="0"/>
      <w:marTop w:val="0"/>
      <w:marBottom w:val="0"/>
      <w:divBdr>
        <w:top w:val="none" w:sz="0" w:space="0" w:color="auto"/>
        <w:left w:val="none" w:sz="0" w:space="0" w:color="auto"/>
        <w:bottom w:val="none" w:sz="0" w:space="0" w:color="auto"/>
        <w:right w:val="none" w:sz="0" w:space="0" w:color="auto"/>
      </w:divBdr>
    </w:div>
    <w:div w:id="488525035">
      <w:marLeft w:val="0"/>
      <w:marRight w:val="0"/>
      <w:marTop w:val="0"/>
      <w:marBottom w:val="0"/>
      <w:divBdr>
        <w:top w:val="none" w:sz="0" w:space="0" w:color="auto"/>
        <w:left w:val="none" w:sz="0" w:space="0" w:color="auto"/>
        <w:bottom w:val="none" w:sz="0" w:space="0" w:color="auto"/>
        <w:right w:val="none" w:sz="0" w:space="0" w:color="auto"/>
      </w:divBdr>
    </w:div>
    <w:div w:id="488525036">
      <w:marLeft w:val="0"/>
      <w:marRight w:val="0"/>
      <w:marTop w:val="0"/>
      <w:marBottom w:val="0"/>
      <w:divBdr>
        <w:top w:val="none" w:sz="0" w:space="0" w:color="auto"/>
        <w:left w:val="none" w:sz="0" w:space="0" w:color="auto"/>
        <w:bottom w:val="none" w:sz="0" w:space="0" w:color="auto"/>
        <w:right w:val="none" w:sz="0" w:space="0" w:color="auto"/>
      </w:divBdr>
    </w:div>
    <w:div w:id="488525037">
      <w:marLeft w:val="0"/>
      <w:marRight w:val="0"/>
      <w:marTop w:val="0"/>
      <w:marBottom w:val="0"/>
      <w:divBdr>
        <w:top w:val="none" w:sz="0" w:space="0" w:color="auto"/>
        <w:left w:val="none" w:sz="0" w:space="0" w:color="auto"/>
        <w:bottom w:val="none" w:sz="0" w:space="0" w:color="auto"/>
        <w:right w:val="none" w:sz="0" w:space="0" w:color="auto"/>
      </w:divBdr>
    </w:div>
    <w:div w:id="488525038">
      <w:marLeft w:val="0"/>
      <w:marRight w:val="0"/>
      <w:marTop w:val="0"/>
      <w:marBottom w:val="0"/>
      <w:divBdr>
        <w:top w:val="none" w:sz="0" w:space="0" w:color="auto"/>
        <w:left w:val="none" w:sz="0" w:space="0" w:color="auto"/>
        <w:bottom w:val="none" w:sz="0" w:space="0" w:color="auto"/>
        <w:right w:val="none" w:sz="0" w:space="0" w:color="auto"/>
      </w:divBdr>
    </w:div>
    <w:div w:id="488525039">
      <w:marLeft w:val="0"/>
      <w:marRight w:val="0"/>
      <w:marTop w:val="0"/>
      <w:marBottom w:val="0"/>
      <w:divBdr>
        <w:top w:val="none" w:sz="0" w:space="0" w:color="auto"/>
        <w:left w:val="none" w:sz="0" w:space="0" w:color="auto"/>
        <w:bottom w:val="none" w:sz="0" w:space="0" w:color="auto"/>
        <w:right w:val="none" w:sz="0" w:space="0" w:color="auto"/>
      </w:divBdr>
    </w:div>
    <w:div w:id="488525040">
      <w:marLeft w:val="0"/>
      <w:marRight w:val="0"/>
      <w:marTop w:val="0"/>
      <w:marBottom w:val="0"/>
      <w:divBdr>
        <w:top w:val="none" w:sz="0" w:space="0" w:color="auto"/>
        <w:left w:val="none" w:sz="0" w:space="0" w:color="auto"/>
        <w:bottom w:val="none" w:sz="0" w:space="0" w:color="auto"/>
        <w:right w:val="none" w:sz="0" w:space="0" w:color="auto"/>
      </w:divBdr>
    </w:div>
    <w:div w:id="488525041">
      <w:marLeft w:val="0"/>
      <w:marRight w:val="0"/>
      <w:marTop w:val="0"/>
      <w:marBottom w:val="0"/>
      <w:divBdr>
        <w:top w:val="none" w:sz="0" w:space="0" w:color="auto"/>
        <w:left w:val="none" w:sz="0" w:space="0" w:color="auto"/>
        <w:bottom w:val="none" w:sz="0" w:space="0" w:color="auto"/>
        <w:right w:val="none" w:sz="0" w:space="0" w:color="auto"/>
      </w:divBdr>
    </w:div>
    <w:div w:id="488525042">
      <w:marLeft w:val="0"/>
      <w:marRight w:val="0"/>
      <w:marTop w:val="0"/>
      <w:marBottom w:val="0"/>
      <w:divBdr>
        <w:top w:val="none" w:sz="0" w:space="0" w:color="auto"/>
        <w:left w:val="none" w:sz="0" w:space="0" w:color="auto"/>
        <w:bottom w:val="none" w:sz="0" w:space="0" w:color="auto"/>
        <w:right w:val="none" w:sz="0" w:space="0" w:color="auto"/>
      </w:divBdr>
    </w:div>
    <w:div w:id="488525043">
      <w:marLeft w:val="0"/>
      <w:marRight w:val="0"/>
      <w:marTop w:val="0"/>
      <w:marBottom w:val="0"/>
      <w:divBdr>
        <w:top w:val="none" w:sz="0" w:space="0" w:color="auto"/>
        <w:left w:val="none" w:sz="0" w:space="0" w:color="auto"/>
        <w:bottom w:val="none" w:sz="0" w:space="0" w:color="auto"/>
        <w:right w:val="none" w:sz="0" w:space="0" w:color="auto"/>
      </w:divBdr>
    </w:div>
    <w:div w:id="488525044">
      <w:marLeft w:val="0"/>
      <w:marRight w:val="0"/>
      <w:marTop w:val="0"/>
      <w:marBottom w:val="0"/>
      <w:divBdr>
        <w:top w:val="none" w:sz="0" w:space="0" w:color="auto"/>
        <w:left w:val="none" w:sz="0" w:space="0" w:color="auto"/>
        <w:bottom w:val="none" w:sz="0" w:space="0" w:color="auto"/>
        <w:right w:val="none" w:sz="0" w:space="0" w:color="auto"/>
      </w:divBdr>
    </w:div>
    <w:div w:id="488525045">
      <w:marLeft w:val="0"/>
      <w:marRight w:val="0"/>
      <w:marTop w:val="0"/>
      <w:marBottom w:val="0"/>
      <w:divBdr>
        <w:top w:val="none" w:sz="0" w:space="0" w:color="auto"/>
        <w:left w:val="none" w:sz="0" w:space="0" w:color="auto"/>
        <w:bottom w:val="none" w:sz="0" w:space="0" w:color="auto"/>
        <w:right w:val="none" w:sz="0" w:space="0" w:color="auto"/>
      </w:divBdr>
    </w:div>
    <w:div w:id="488525046">
      <w:marLeft w:val="0"/>
      <w:marRight w:val="0"/>
      <w:marTop w:val="0"/>
      <w:marBottom w:val="0"/>
      <w:divBdr>
        <w:top w:val="none" w:sz="0" w:space="0" w:color="auto"/>
        <w:left w:val="none" w:sz="0" w:space="0" w:color="auto"/>
        <w:bottom w:val="none" w:sz="0" w:space="0" w:color="auto"/>
        <w:right w:val="none" w:sz="0" w:space="0" w:color="auto"/>
      </w:divBdr>
    </w:div>
    <w:div w:id="488525047">
      <w:marLeft w:val="0"/>
      <w:marRight w:val="0"/>
      <w:marTop w:val="0"/>
      <w:marBottom w:val="0"/>
      <w:divBdr>
        <w:top w:val="none" w:sz="0" w:space="0" w:color="auto"/>
        <w:left w:val="none" w:sz="0" w:space="0" w:color="auto"/>
        <w:bottom w:val="none" w:sz="0" w:space="0" w:color="auto"/>
        <w:right w:val="none" w:sz="0" w:space="0" w:color="auto"/>
      </w:divBdr>
    </w:div>
    <w:div w:id="488525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2907</Words>
  <Characters>1657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 сесії Новороздільської міської ради </dc:title>
  <dc:subject/>
  <dc:creator>RePack by Diakov</dc:creator>
  <cp:keywords/>
  <dc:description/>
  <cp:lastModifiedBy>Фокс</cp:lastModifiedBy>
  <cp:revision>2</cp:revision>
  <cp:lastPrinted>2019-10-18T12:05:00Z</cp:lastPrinted>
  <dcterms:created xsi:type="dcterms:W3CDTF">2019-10-21T16:30:00Z</dcterms:created>
  <dcterms:modified xsi:type="dcterms:W3CDTF">2019-10-21T16:30:00Z</dcterms:modified>
</cp:coreProperties>
</file>